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8B2A5D">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347339">
        <w:rPr>
          <w:rFonts w:ascii="Times New Roman" w:hAnsi="Times New Roman"/>
          <w:sz w:val="24"/>
          <w:szCs w:val="24"/>
        </w:rPr>
        <w:t xml:space="preserve">право </w:t>
      </w:r>
      <w:r w:rsidR="008B2A5D" w:rsidRPr="008B2A5D">
        <w:rPr>
          <w:rFonts w:ascii="Times New Roman" w:hAnsi="Times New Roman"/>
          <w:sz w:val="24"/>
          <w:szCs w:val="24"/>
        </w:rPr>
        <w:t>заключения договора на поставку пледов и подушек вязаных ТМ Алтай</w:t>
      </w:r>
      <w:r w:rsidR="00DF4224" w:rsidRPr="00DF4224">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617EDD" w:rsidRDefault="00A642E6" w:rsidP="004F721C">
      <w:pPr>
        <w:spacing w:after="0" w:line="240" w:lineRule="auto"/>
        <w:ind w:firstLine="709"/>
        <w:contextualSpacing/>
        <w:jc w:val="center"/>
        <w:rPr>
          <w:rFonts w:ascii="Times New Roman" w:hAnsi="Times New Roman"/>
          <w:b/>
          <w:sz w:val="24"/>
          <w:szCs w:val="24"/>
          <w:lang w:val="tt-RU"/>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B2A5D" w:rsidRDefault="008B2A5D" w:rsidP="004F721C">
      <w:pPr>
        <w:spacing w:after="0" w:line="240" w:lineRule="auto"/>
        <w:ind w:firstLine="709"/>
        <w:contextualSpacing/>
        <w:jc w:val="center"/>
        <w:rPr>
          <w:rFonts w:ascii="Times New Roman" w:hAnsi="Times New Roman"/>
          <w:b/>
          <w:sz w:val="24"/>
          <w:szCs w:val="24"/>
        </w:rPr>
      </w:pPr>
    </w:p>
    <w:p w:rsidR="008B2A5D" w:rsidRDefault="008B2A5D" w:rsidP="004F721C">
      <w:pPr>
        <w:spacing w:after="0" w:line="240" w:lineRule="auto"/>
        <w:ind w:firstLine="709"/>
        <w:contextualSpacing/>
        <w:jc w:val="center"/>
        <w:rPr>
          <w:rFonts w:ascii="Times New Roman" w:hAnsi="Times New Roman"/>
          <w:b/>
          <w:sz w:val="24"/>
          <w:szCs w:val="24"/>
        </w:rPr>
      </w:pPr>
    </w:p>
    <w:p w:rsidR="008B2A5D" w:rsidRDefault="008B2A5D"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617EDD">
      <w:pPr>
        <w:spacing w:after="0" w:line="240" w:lineRule="auto"/>
        <w:contextualSpacing/>
        <w:rPr>
          <w:rFonts w:ascii="Times New Roman" w:hAnsi="Times New Roman"/>
          <w:b/>
          <w:sz w:val="24"/>
          <w:szCs w:val="24"/>
        </w:rPr>
      </w:pPr>
    </w:p>
    <w:p w:rsidR="00030AE6" w:rsidRDefault="00030AE6" w:rsidP="00EB3DF2">
      <w:pPr>
        <w:spacing w:after="0" w:line="240" w:lineRule="auto"/>
        <w:contextualSpacing/>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834E94">
        <w:rPr>
          <w:rFonts w:ascii="Times New Roman" w:hAnsi="Times New Roman"/>
          <w:b/>
          <w:sz w:val="24"/>
          <w:szCs w:val="24"/>
        </w:rPr>
        <w:t>5</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Pr="00B5631C"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Часть 1. Общие сведения и порядок проведения редукциона</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Раздел 1.1. Законодательное регулирование</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844C2A">
            <w:pPr>
              <w:spacing w:after="0" w:line="240" w:lineRule="auto"/>
              <w:rPr>
                <w:rFonts w:ascii="Times New Roman" w:hAnsi="Times New Roman"/>
                <w:sz w:val="24"/>
                <w:szCs w:val="24"/>
              </w:rPr>
            </w:pPr>
            <w:r w:rsidRPr="00B5631C">
              <w:rPr>
                <w:rFonts w:ascii="Times New Roman" w:eastAsia="Calibri" w:hAnsi="Times New Roman"/>
                <w:b/>
                <w:kern w:val="0"/>
                <w:sz w:val="24"/>
                <w:szCs w:val="24"/>
                <w:lang w:eastAsia="en-US"/>
              </w:rPr>
              <w:t xml:space="preserve">Раздел 1.2. </w:t>
            </w:r>
            <w:r w:rsidR="00844C2A" w:rsidRPr="00B5631C">
              <w:rPr>
                <w:rFonts w:ascii="Times New Roman" w:eastAsia="Calibri" w:hAnsi="Times New Roman"/>
                <w:b/>
                <w:kern w:val="0"/>
                <w:sz w:val="24"/>
                <w:szCs w:val="24"/>
                <w:lang w:eastAsia="en-US"/>
              </w:rPr>
              <w:t>Информация о заказчике.</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eastAsia="Calibri" w:hAnsi="Times New Roman"/>
                <w:b/>
                <w:kern w:val="0"/>
                <w:sz w:val="24"/>
                <w:szCs w:val="24"/>
                <w:lang w:eastAsia="en-US"/>
              </w:rPr>
              <w:t>Раздел 1.3. Информация об участии в редукционе, способе определения поставщика</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834E94">
            <w:pPr>
              <w:spacing w:after="0" w:line="240" w:lineRule="auto"/>
              <w:rPr>
                <w:rFonts w:ascii="Times New Roman" w:hAnsi="Times New Roman"/>
                <w:sz w:val="24"/>
                <w:szCs w:val="24"/>
              </w:rPr>
            </w:pPr>
            <w:r w:rsidRPr="00B5631C">
              <w:rPr>
                <w:rFonts w:ascii="Times New Roman" w:hAnsi="Times New Roman"/>
                <w:b/>
                <w:sz w:val="24"/>
                <w:szCs w:val="24"/>
              </w:rPr>
              <w:t xml:space="preserve">Раздел 1.4. </w:t>
            </w:r>
            <w:r w:rsidR="00834E94" w:rsidRPr="00B5631C">
              <w:rPr>
                <w:rFonts w:ascii="Times New Roman" w:hAnsi="Times New Roman"/>
                <w:b/>
                <w:sz w:val="24"/>
                <w:szCs w:val="24"/>
              </w:rPr>
              <w:t>Предоставление национального режима при осуществлении закупок товаров, работ и услуг</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Раздел 1.5. Требования к участникам закупки</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4</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Раздел 1.6. Требования к содержанию, форме, оформлению и составу заявки на участие в закупке</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5</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b/>
                <w:sz w:val="24"/>
                <w:szCs w:val="24"/>
              </w:rPr>
            </w:pPr>
            <w:r w:rsidRPr="00B5631C">
              <w:rPr>
                <w:rFonts w:ascii="Times New Roman" w:hAnsi="Times New Roman"/>
                <w:b/>
                <w:sz w:val="24"/>
                <w:szCs w:val="24"/>
              </w:rPr>
              <w:t>Раздел 1.7. Описание предмета закупки</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5</w:t>
            </w:r>
          </w:p>
        </w:tc>
      </w:tr>
      <w:tr w:rsidR="00DE7B85" w:rsidRPr="00B5631C" w:rsidTr="00844C2A">
        <w:tc>
          <w:tcPr>
            <w:tcW w:w="10366" w:type="dxa"/>
          </w:tcPr>
          <w:p w:rsidR="00DE7B85" w:rsidRPr="00B5631C" w:rsidRDefault="00DE7B85" w:rsidP="00DE7B85">
            <w:pPr>
              <w:pStyle w:val="3b"/>
              <w:spacing w:after="0" w:line="240" w:lineRule="auto"/>
              <w:ind w:left="0"/>
              <w:rPr>
                <w:rFonts w:ascii="Times New Roman" w:hAnsi="Times New Roman"/>
                <w:b/>
                <w:sz w:val="24"/>
                <w:szCs w:val="24"/>
                <w:lang w:val="ru-RU"/>
              </w:rPr>
            </w:pPr>
            <w:r w:rsidRPr="00B5631C">
              <w:rPr>
                <w:rFonts w:ascii="Times New Roman" w:hAnsi="Times New Roman"/>
                <w:b/>
                <w:sz w:val="24"/>
                <w:szCs w:val="24"/>
                <w:lang w:val="ru-RU"/>
              </w:rPr>
              <w:t>Часть 2. Информационная карта документации о редукционе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rPr>
          <w:trHeight w:val="214"/>
        </w:trPr>
        <w:tc>
          <w:tcPr>
            <w:tcW w:w="10366" w:type="dxa"/>
          </w:tcPr>
          <w:p w:rsidR="00DE7B85" w:rsidRPr="00B5631C" w:rsidRDefault="00DE7B85" w:rsidP="00C75CCC">
            <w:pPr>
              <w:spacing w:after="0"/>
              <w:rPr>
                <w:rFonts w:ascii="Times New Roman" w:hAnsi="Times New Roman"/>
                <w:sz w:val="24"/>
                <w:szCs w:val="24"/>
              </w:rPr>
            </w:pPr>
            <w:r w:rsidRPr="00B5631C">
              <w:rPr>
                <w:rFonts w:ascii="Times New Roman" w:hAnsi="Times New Roman"/>
                <w:b/>
                <w:sz w:val="24"/>
                <w:szCs w:val="24"/>
              </w:rPr>
              <w:t>Раздел 2.1. Предмет редукциона</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844C2A" w:rsidRPr="00B5631C" w:rsidTr="00844C2A">
        <w:tc>
          <w:tcPr>
            <w:tcW w:w="10366" w:type="dxa"/>
          </w:tcPr>
          <w:p w:rsidR="00844C2A" w:rsidRPr="00B5631C" w:rsidRDefault="00844C2A" w:rsidP="00844C2A">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B5631C" w:rsidRDefault="007C62DB"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2.3. Сведения о валюте, используемой для формирования цены договора и расчетов с поставщиками (исполнителями, подрядчиками).</w:t>
            </w:r>
          </w:p>
          <w:p w:rsidR="007C62DB" w:rsidRPr="00B5631C" w:rsidRDefault="007C62DB"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p w:rsidR="007C62DB" w:rsidRPr="00B5631C"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B5631C"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p w:rsidR="007C62DB" w:rsidRPr="00B5631C"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844C2A" w:rsidRPr="00B5631C" w:rsidTr="00844C2A">
        <w:tc>
          <w:tcPr>
            <w:tcW w:w="10366" w:type="dxa"/>
          </w:tcPr>
          <w:p w:rsidR="00844C2A" w:rsidRPr="00B5631C" w:rsidRDefault="00844C2A"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lang w:val="tt-RU"/>
              </w:rPr>
              <w:t xml:space="preserve">Раздел </w:t>
            </w:r>
            <w:r w:rsidRPr="00B5631C">
              <w:rPr>
                <w:rFonts w:ascii="Times New Roman" w:hAnsi="Times New Roman"/>
                <w:b/>
                <w:sz w:val="24"/>
                <w:szCs w:val="24"/>
              </w:rPr>
              <w:t>2.</w:t>
            </w:r>
            <w:r w:rsidR="007C62DB" w:rsidRPr="00B5631C">
              <w:rPr>
                <w:rFonts w:ascii="Times New Roman" w:hAnsi="Times New Roman"/>
                <w:b/>
                <w:sz w:val="24"/>
                <w:szCs w:val="24"/>
              </w:rPr>
              <w:t>5</w:t>
            </w:r>
            <w:r w:rsidRPr="00B5631C">
              <w:rPr>
                <w:rFonts w:ascii="Times New Roman" w:hAnsi="Times New Roman"/>
                <w:b/>
                <w:sz w:val="24"/>
                <w:szCs w:val="24"/>
              </w:rPr>
              <w:t xml:space="preserve">. </w:t>
            </w:r>
            <w:r w:rsidRPr="00B5631C">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6</w:t>
            </w:r>
            <w:r w:rsidRPr="00B5631C">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7</w:t>
            </w:r>
            <w:r w:rsidRPr="00B5631C">
              <w:rPr>
                <w:rFonts w:ascii="Times New Roman" w:hAnsi="Times New Roman"/>
                <w:b/>
                <w:sz w:val="24"/>
                <w:szCs w:val="24"/>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8</w:t>
            </w:r>
            <w:r w:rsidRPr="00B5631C">
              <w:rPr>
                <w:rFonts w:ascii="Times New Roman" w:hAnsi="Times New Roman"/>
                <w:b/>
                <w:sz w:val="24"/>
                <w:szCs w:val="24"/>
              </w:rPr>
              <w:t>. Место, условия и сроки (периоды) поставки товара.</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uppressAutoHyphens w:val="0"/>
              <w:spacing w:after="0" w:line="240" w:lineRule="auto"/>
              <w:contextualSpacing/>
              <w:jc w:val="both"/>
              <w:rPr>
                <w:rFonts w:ascii="Times New Roman" w:eastAsia="DejaVu Sans" w:hAnsi="Times New Roman"/>
                <w:b/>
                <w:sz w:val="24"/>
                <w:szCs w:val="24"/>
              </w:rPr>
            </w:pPr>
            <w:r w:rsidRPr="00B5631C">
              <w:rPr>
                <w:rFonts w:ascii="Times New Roman" w:eastAsia="DejaVu Sans" w:hAnsi="Times New Roman"/>
                <w:b/>
                <w:sz w:val="24"/>
                <w:szCs w:val="24"/>
                <w:lang w:val="tt-RU"/>
              </w:rPr>
              <w:t>Раздел 2.</w:t>
            </w:r>
            <w:r w:rsidR="007C62DB" w:rsidRPr="00B5631C">
              <w:rPr>
                <w:rFonts w:ascii="Times New Roman" w:eastAsia="DejaVu Sans" w:hAnsi="Times New Roman"/>
                <w:b/>
                <w:sz w:val="24"/>
                <w:szCs w:val="24"/>
                <w:lang w:val="tt-RU"/>
              </w:rPr>
              <w:t>9</w:t>
            </w:r>
            <w:r w:rsidRPr="00B5631C">
              <w:rPr>
                <w:rFonts w:ascii="Times New Roman" w:eastAsia="DejaVu Sans" w:hAnsi="Times New Roman"/>
                <w:b/>
                <w:sz w:val="24"/>
                <w:szCs w:val="24"/>
                <w:lang w:val="tt-RU"/>
              </w:rPr>
              <w:t xml:space="preserve">. </w:t>
            </w:r>
            <w:r w:rsidRPr="00B5631C">
              <w:rPr>
                <w:rFonts w:ascii="Times New Roman" w:eastAsia="DejaVu Sans" w:hAnsi="Times New Roman"/>
                <w:b/>
                <w:sz w:val="24"/>
                <w:szCs w:val="24"/>
              </w:rPr>
              <w:t>Форма, сроки и порядок оплаты товара.</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lang w:val="tt-RU"/>
              </w:rPr>
            </w:pPr>
            <w:r w:rsidRPr="00B5631C">
              <w:rPr>
                <w:rFonts w:ascii="Times New Roman" w:hAnsi="Times New Roman"/>
                <w:b/>
                <w:sz w:val="24"/>
                <w:szCs w:val="24"/>
              </w:rPr>
              <w:t>Раздел 2.</w:t>
            </w:r>
            <w:r w:rsidR="007C62DB" w:rsidRPr="00B5631C">
              <w:rPr>
                <w:rFonts w:ascii="Times New Roman" w:hAnsi="Times New Roman"/>
                <w:b/>
                <w:sz w:val="24"/>
                <w:szCs w:val="24"/>
              </w:rPr>
              <w:t>10</w:t>
            </w:r>
            <w:r w:rsidRPr="00B5631C">
              <w:rPr>
                <w:rFonts w:ascii="Times New Roman" w:hAnsi="Times New Roman"/>
                <w:b/>
                <w:sz w:val="24"/>
                <w:szCs w:val="24"/>
              </w:rPr>
              <w:t xml:space="preserve">. </w:t>
            </w:r>
            <w:r w:rsidRPr="00B5631C">
              <w:rPr>
                <w:rFonts w:ascii="Times New Roman" w:hAnsi="Times New Roman"/>
                <w:b/>
                <w:sz w:val="24"/>
                <w:szCs w:val="24"/>
                <w:lang w:val="tt-RU"/>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color w:val="000000"/>
                <w:sz w:val="24"/>
                <w:szCs w:val="24"/>
                <w:lang w:eastAsia="ru-RU"/>
              </w:rPr>
            </w:pPr>
            <w:r w:rsidRPr="00B5631C">
              <w:rPr>
                <w:rFonts w:ascii="Times New Roman" w:hAnsi="Times New Roman"/>
                <w:b/>
                <w:color w:val="000000"/>
                <w:sz w:val="24"/>
                <w:szCs w:val="24"/>
                <w:lang w:eastAsia="ru-RU"/>
              </w:rPr>
              <w:t>Раздел 2.</w:t>
            </w:r>
            <w:r w:rsidR="007C62DB" w:rsidRPr="00B5631C">
              <w:rPr>
                <w:rFonts w:ascii="Times New Roman" w:hAnsi="Times New Roman"/>
                <w:b/>
                <w:color w:val="000000"/>
                <w:sz w:val="24"/>
                <w:szCs w:val="24"/>
                <w:lang w:eastAsia="ru-RU"/>
              </w:rPr>
              <w:t>11</w:t>
            </w:r>
            <w:r w:rsidRPr="00B5631C">
              <w:rPr>
                <w:rFonts w:ascii="Times New Roman" w:hAnsi="Times New Roman"/>
                <w:b/>
                <w:color w:val="000000"/>
                <w:sz w:val="24"/>
                <w:szCs w:val="24"/>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color w:val="000000"/>
                <w:sz w:val="24"/>
                <w:szCs w:val="24"/>
                <w:u w:val="single"/>
                <w:lang w:eastAsia="ru-RU"/>
              </w:rPr>
            </w:pPr>
            <w:r w:rsidRPr="00B5631C">
              <w:rPr>
                <w:rFonts w:ascii="Times New Roman" w:hAnsi="Times New Roman"/>
                <w:b/>
                <w:sz w:val="24"/>
                <w:szCs w:val="24"/>
              </w:rPr>
              <w:t>Раздел 2.</w:t>
            </w:r>
            <w:r w:rsidR="007C62DB" w:rsidRPr="00B5631C">
              <w:rPr>
                <w:rFonts w:ascii="Times New Roman" w:hAnsi="Times New Roman"/>
                <w:b/>
                <w:sz w:val="24"/>
                <w:szCs w:val="24"/>
              </w:rPr>
              <w:t>12</w:t>
            </w:r>
            <w:r w:rsidRPr="00B5631C">
              <w:rPr>
                <w:rFonts w:ascii="Times New Roman" w:hAnsi="Times New Roman"/>
                <w:b/>
                <w:sz w:val="24"/>
                <w:szCs w:val="24"/>
              </w:rPr>
              <w:t>. Дата рассмотрения заявок участников закупки и подведения итогов закупки.</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13</w:t>
            </w:r>
            <w:r w:rsidRPr="00B5631C">
              <w:rPr>
                <w:rFonts w:ascii="Times New Roman" w:hAnsi="Times New Roman"/>
                <w:b/>
                <w:sz w:val="24"/>
                <w:szCs w:val="24"/>
              </w:rPr>
              <w:t>. Критерии оценки и сопоставления заявок на участие в закупке.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14</w:t>
            </w:r>
            <w:r w:rsidRPr="00B5631C">
              <w:rPr>
                <w:rFonts w:ascii="Times New Roman" w:hAnsi="Times New Roman"/>
                <w:b/>
                <w:sz w:val="24"/>
                <w:szCs w:val="24"/>
              </w:rPr>
              <w:t>. Порядок оценки и сопоставления заявок на участие в закупке.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15</w:t>
            </w:r>
            <w:r w:rsidRPr="00B5631C">
              <w:rPr>
                <w:rFonts w:ascii="Times New Roman" w:hAnsi="Times New Roman"/>
                <w:b/>
                <w:sz w:val="24"/>
                <w:szCs w:val="24"/>
              </w:rPr>
              <w:t>. Способ и размер обеспечения заявки на участие в редукционе, срок и порядок предоставления обеспечения  заявки (если Заказчиком установлено такое требование).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16</w:t>
            </w:r>
            <w:r w:rsidRPr="00B5631C">
              <w:rPr>
                <w:rFonts w:ascii="Times New Roman" w:hAnsi="Times New Roman"/>
                <w:b/>
                <w:sz w:val="24"/>
                <w:szCs w:val="24"/>
              </w:rPr>
              <w:t>. Способ и размер обеспечения исполнения договора на участие в редукционе, срок и порядок предоставления такого обеспечения (если Заказчиком установлено такое требование).</w:t>
            </w:r>
          </w:p>
        </w:tc>
        <w:tc>
          <w:tcPr>
            <w:tcW w:w="440" w:type="dxa"/>
          </w:tcPr>
          <w:p w:rsidR="00DE7B85" w:rsidRPr="00B5631C"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9</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17</w:t>
            </w:r>
            <w:r w:rsidRPr="00B5631C">
              <w:rPr>
                <w:rFonts w:ascii="Times New Roman" w:hAnsi="Times New Roman"/>
                <w:b/>
                <w:sz w:val="24"/>
                <w:szCs w:val="24"/>
              </w:rPr>
              <w:t>. Основания для отклонения заявки участника закупки</w:t>
            </w:r>
          </w:p>
          <w:p w:rsidR="00371B50" w:rsidRPr="00B5631C" w:rsidRDefault="00371B50"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2.18. Порядок заключения договора</w:t>
            </w:r>
          </w:p>
        </w:tc>
        <w:tc>
          <w:tcPr>
            <w:tcW w:w="440" w:type="dxa"/>
          </w:tcPr>
          <w:p w:rsidR="00DE7B85" w:rsidRPr="00B5631C"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9</w:t>
            </w:r>
          </w:p>
          <w:p w:rsidR="00EC0EDA" w:rsidRPr="00B5631C"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9</w:t>
            </w:r>
          </w:p>
        </w:tc>
      </w:tr>
      <w:tr w:rsidR="00E558D3" w:rsidRPr="00B5631C" w:rsidTr="00844C2A">
        <w:tc>
          <w:tcPr>
            <w:tcW w:w="10366" w:type="dxa"/>
          </w:tcPr>
          <w:p w:rsidR="00E558D3" w:rsidRPr="00B5631C" w:rsidRDefault="00E558D3" w:rsidP="00E558D3">
            <w:pPr>
              <w:pStyle w:val="18"/>
              <w:spacing w:after="0" w:line="240" w:lineRule="auto"/>
              <w:ind w:left="0"/>
              <w:rPr>
                <w:rFonts w:ascii="Times New Roman" w:hAnsi="Times New Roman"/>
                <w:b/>
                <w:sz w:val="24"/>
                <w:szCs w:val="24"/>
                <w:lang w:val="ru-RU"/>
              </w:rPr>
            </w:pPr>
            <w:r w:rsidRPr="00B5631C">
              <w:rPr>
                <w:rFonts w:ascii="Times New Roman" w:hAnsi="Times New Roman"/>
                <w:b/>
                <w:sz w:val="24"/>
                <w:szCs w:val="24"/>
                <w:lang w:val="ru-RU"/>
              </w:rPr>
              <w:t>Часть 3. Образцы форм для заполнения участником редукциона</w:t>
            </w:r>
          </w:p>
          <w:p w:rsidR="00E558D3" w:rsidRPr="00B5631C" w:rsidRDefault="00E558D3" w:rsidP="00E558D3">
            <w:pPr>
              <w:pStyle w:val="18"/>
              <w:spacing w:after="0" w:line="240" w:lineRule="auto"/>
              <w:ind w:left="0"/>
              <w:rPr>
                <w:rFonts w:ascii="Times New Roman" w:hAnsi="Times New Roman"/>
                <w:b/>
                <w:sz w:val="24"/>
                <w:szCs w:val="24"/>
                <w:lang w:val="ru-RU"/>
              </w:rPr>
            </w:pPr>
            <w:r w:rsidRPr="00B5631C">
              <w:rPr>
                <w:rFonts w:ascii="Times New Roman" w:hAnsi="Times New Roman"/>
                <w:b/>
                <w:sz w:val="24"/>
                <w:szCs w:val="24"/>
                <w:lang w:val="ru-RU"/>
              </w:rPr>
              <w:t>Раздел 3.1. Форма предложения о поставке товара</w:t>
            </w:r>
          </w:p>
        </w:tc>
        <w:tc>
          <w:tcPr>
            <w:tcW w:w="440" w:type="dxa"/>
          </w:tcPr>
          <w:p w:rsidR="00E558D3" w:rsidRPr="00B5631C"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11</w:t>
            </w:r>
          </w:p>
          <w:p w:rsidR="00E558D3" w:rsidRPr="00B5631C"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eastAsia="ar-SA"/>
              </w:rPr>
              <w:t>11</w:t>
            </w:r>
          </w:p>
        </w:tc>
      </w:tr>
      <w:tr w:rsidR="00E558D3" w:rsidRPr="00B5631C" w:rsidTr="00844C2A">
        <w:tc>
          <w:tcPr>
            <w:tcW w:w="10366" w:type="dxa"/>
          </w:tcPr>
          <w:p w:rsidR="00E558D3" w:rsidRPr="00B5631C" w:rsidRDefault="00E558D3" w:rsidP="00E558D3">
            <w:pPr>
              <w:pStyle w:val="32"/>
              <w:keepNext w:val="0"/>
              <w:widowControl w:val="0"/>
              <w:spacing w:before="0"/>
              <w:contextualSpacing/>
              <w:outlineLvl w:val="2"/>
              <w:rPr>
                <w:sz w:val="24"/>
              </w:rPr>
            </w:pPr>
            <w:r w:rsidRPr="00B5631C">
              <w:rPr>
                <w:rFonts w:eastAsia="Calibri"/>
                <w:sz w:val="24"/>
              </w:rPr>
              <w:t>Раздел 3.2.</w:t>
            </w:r>
            <w:r w:rsidRPr="00B5631C">
              <w:rPr>
                <w:sz w:val="24"/>
              </w:rPr>
              <w:t xml:space="preserve"> </w:t>
            </w:r>
            <w:r w:rsidRPr="00B5631C">
              <w:rPr>
                <w:rFonts w:eastAsia="Calibri"/>
                <w:sz w:val="24"/>
              </w:rPr>
              <w:t>Форма общих сведений об участнике закупки</w:t>
            </w:r>
          </w:p>
        </w:tc>
        <w:tc>
          <w:tcPr>
            <w:tcW w:w="440" w:type="dxa"/>
          </w:tcPr>
          <w:p w:rsidR="00E558D3" w:rsidRPr="00B5631C"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eastAsia="ar-SA"/>
              </w:rPr>
              <w:t>1</w:t>
            </w:r>
            <w:r w:rsidR="00AE62DC" w:rsidRPr="00B5631C">
              <w:rPr>
                <w:rFonts w:ascii="Times New Roman" w:eastAsia="DejaVu Sans" w:hAnsi="Times New Roman" w:cs="Times New Roman"/>
                <w:b/>
                <w:kern w:val="1"/>
                <w:sz w:val="24"/>
                <w:szCs w:val="24"/>
                <w:lang w:eastAsia="ar-SA"/>
              </w:rPr>
              <w:t>2</w:t>
            </w:r>
          </w:p>
        </w:tc>
      </w:tr>
      <w:tr w:rsidR="00E558D3" w:rsidRPr="00B5631C" w:rsidTr="00844C2A">
        <w:tc>
          <w:tcPr>
            <w:tcW w:w="10366" w:type="dxa"/>
          </w:tcPr>
          <w:p w:rsidR="00E558D3" w:rsidRPr="00B5631C" w:rsidRDefault="00E558D3" w:rsidP="00E558D3">
            <w:pPr>
              <w:widowControl w:val="0"/>
              <w:suppressAutoHyphens w:val="0"/>
              <w:spacing w:after="0" w:line="240" w:lineRule="auto"/>
              <w:contextualSpacing/>
              <w:jc w:val="both"/>
              <w:outlineLvl w:val="1"/>
              <w:rPr>
                <w:rFonts w:ascii="Times New Roman" w:eastAsia="DejaVu Sans" w:hAnsi="Times New Roman"/>
                <w:b/>
                <w:sz w:val="24"/>
                <w:szCs w:val="24"/>
                <w:highlight w:val="cyan"/>
              </w:rPr>
            </w:pPr>
          </w:p>
        </w:tc>
        <w:tc>
          <w:tcPr>
            <w:tcW w:w="440" w:type="dxa"/>
          </w:tcPr>
          <w:p w:rsidR="00E558D3" w:rsidRPr="00B5631C"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840DDF" w:rsidRPr="00B5631C" w:rsidRDefault="00840DDF" w:rsidP="00E455E7">
      <w:pPr>
        <w:pStyle w:val="18"/>
        <w:spacing w:after="0" w:line="240" w:lineRule="auto"/>
        <w:ind w:left="0"/>
        <w:rPr>
          <w:rFonts w:ascii="Times New Roman" w:hAnsi="Times New Roman"/>
          <w:b/>
          <w:sz w:val="24"/>
          <w:szCs w:val="24"/>
          <w:lang w:val="ru-RU"/>
        </w:rPr>
      </w:pPr>
    </w:p>
    <w:p w:rsidR="00840DDF" w:rsidRPr="00B5631C" w:rsidRDefault="00840DDF" w:rsidP="00E455E7">
      <w:pPr>
        <w:pStyle w:val="18"/>
        <w:spacing w:after="0" w:line="240" w:lineRule="auto"/>
        <w:rPr>
          <w:rFonts w:ascii="Times New Roman" w:hAnsi="Times New Roman"/>
          <w:b/>
          <w:sz w:val="24"/>
          <w:szCs w:val="24"/>
          <w:lang w:val="ru-RU"/>
        </w:rPr>
      </w:pPr>
    </w:p>
    <w:p w:rsidR="00BF1C4F" w:rsidRPr="00B5631C" w:rsidRDefault="00E32993" w:rsidP="004F721C">
      <w:pPr>
        <w:pStyle w:val="18"/>
        <w:spacing w:after="0" w:line="240" w:lineRule="auto"/>
        <w:ind w:left="0" w:firstLine="709"/>
        <w:jc w:val="center"/>
        <w:rPr>
          <w:rFonts w:ascii="Times New Roman" w:hAnsi="Times New Roman"/>
          <w:b/>
          <w:sz w:val="24"/>
          <w:szCs w:val="24"/>
          <w:lang w:val="ru-RU"/>
        </w:rPr>
      </w:pPr>
      <w:r w:rsidRPr="00B5631C">
        <w:rPr>
          <w:rFonts w:ascii="Times New Roman" w:hAnsi="Times New Roman"/>
          <w:b/>
          <w:sz w:val="24"/>
          <w:szCs w:val="24"/>
          <w:lang w:val="ru-RU"/>
        </w:rPr>
        <w:t xml:space="preserve">Часть </w:t>
      </w:r>
      <w:r w:rsidR="00710014" w:rsidRPr="00B5631C">
        <w:rPr>
          <w:rFonts w:ascii="Times New Roman" w:hAnsi="Times New Roman"/>
          <w:b/>
          <w:sz w:val="24"/>
          <w:szCs w:val="24"/>
          <w:lang w:val="ru-RU"/>
        </w:rPr>
        <w:t>1</w:t>
      </w:r>
      <w:r w:rsidR="00BF1C4F" w:rsidRPr="00B5631C">
        <w:rPr>
          <w:rFonts w:ascii="Times New Roman" w:hAnsi="Times New Roman"/>
          <w:b/>
          <w:sz w:val="24"/>
          <w:szCs w:val="24"/>
          <w:lang w:val="ru-RU"/>
        </w:rPr>
        <w:t>. Общи</w:t>
      </w:r>
      <w:r w:rsidR="00480D28" w:rsidRPr="00B5631C">
        <w:rPr>
          <w:rFonts w:ascii="Times New Roman" w:hAnsi="Times New Roman"/>
          <w:b/>
          <w:sz w:val="24"/>
          <w:szCs w:val="24"/>
          <w:lang w:val="ru-RU"/>
        </w:rPr>
        <w:t>е сведения и порядок проведения</w:t>
      </w:r>
      <w:r w:rsidR="00710014" w:rsidRPr="00B5631C">
        <w:rPr>
          <w:rFonts w:ascii="Times New Roman" w:hAnsi="Times New Roman"/>
          <w:b/>
          <w:sz w:val="24"/>
          <w:szCs w:val="24"/>
          <w:lang w:val="ru-RU"/>
        </w:rPr>
        <w:t xml:space="preserve"> </w:t>
      </w:r>
      <w:r w:rsidR="00E64E7E" w:rsidRPr="00B5631C">
        <w:rPr>
          <w:rFonts w:ascii="Times New Roman" w:hAnsi="Times New Roman"/>
          <w:b/>
          <w:sz w:val="24"/>
          <w:szCs w:val="24"/>
          <w:lang w:val="ru-RU"/>
        </w:rPr>
        <w:t>редукцион</w:t>
      </w:r>
      <w:r w:rsidR="00E32517" w:rsidRPr="00B5631C">
        <w:rPr>
          <w:rFonts w:ascii="Times New Roman" w:hAnsi="Times New Roman"/>
          <w:b/>
          <w:sz w:val="24"/>
          <w:szCs w:val="24"/>
          <w:lang w:val="ru-RU"/>
        </w:rPr>
        <w:t>а</w:t>
      </w:r>
      <w:r w:rsidR="00BF1C4F" w:rsidRPr="00B5631C">
        <w:rPr>
          <w:rFonts w:ascii="Times New Roman" w:hAnsi="Times New Roman"/>
          <w:b/>
          <w:sz w:val="24"/>
          <w:szCs w:val="24"/>
          <w:lang w:val="ru-RU"/>
        </w:rPr>
        <w:t>.</w:t>
      </w:r>
    </w:p>
    <w:p w:rsidR="00BF1C4F" w:rsidRPr="00B563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B5631C" w:rsidRDefault="00E32993" w:rsidP="004F721C">
      <w:pPr>
        <w:pStyle w:val="18"/>
        <w:spacing w:after="0" w:line="240" w:lineRule="auto"/>
        <w:ind w:left="0" w:firstLine="709"/>
        <w:rPr>
          <w:rFonts w:ascii="Times New Roman" w:hAnsi="Times New Roman"/>
          <w:b/>
          <w:sz w:val="24"/>
          <w:szCs w:val="24"/>
          <w:lang w:val="ru-RU"/>
        </w:rPr>
      </w:pPr>
      <w:r w:rsidRPr="00B5631C">
        <w:rPr>
          <w:rFonts w:ascii="Times New Roman" w:hAnsi="Times New Roman"/>
          <w:b/>
          <w:sz w:val="24"/>
          <w:szCs w:val="24"/>
          <w:lang w:val="ru-RU"/>
        </w:rPr>
        <w:t xml:space="preserve">Раздел </w:t>
      </w:r>
      <w:r w:rsidR="00DF47D6" w:rsidRPr="00B5631C">
        <w:rPr>
          <w:rFonts w:ascii="Times New Roman" w:hAnsi="Times New Roman"/>
          <w:b/>
          <w:sz w:val="24"/>
          <w:szCs w:val="24"/>
          <w:lang w:val="ru-RU"/>
        </w:rPr>
        <w:t>1</w:t>
      </w:r>
      <w:r w:rsidR="00BF1C4F" w:rsidRPr="00B5631C">
        <w:rPr>
          <w:rFonts w:ascii="Times New Roman" w:hAnsi="Times New Roman"/>
          <w:b/>
          <w:sz w:val="24"/>
          <w:szCs w:val="24"/>
          <w:lang w:val="ru-RU"/>
        </w:rPr>
        <w:t xml:space="preserve">.1. </w:t>
      </w:r>
      <w:bookmarkEnd w:id="0"/>
      <w:bookmarkEnd w:id="1"/>
      <w:r w:rsidR="00BF1C4F" w:rsidRPr="00B5631C">
        <w:rPr>
          <w:rFonts w:ascii="Times New Roman" w:hAnsi="Times New Roman"/>
          <w:b/>
          <w:sz w:val="24"/>
          <w:szCs w:val="24"/>
          <w:lang w:val="ru-RU"/>
        </w:rPr>
        <w:t>Законодательное регулирование.</w:t>
      </w:r>
      <w:bookmarkStart w:id="2" w:name="_Ref119427085"/>
    </w:p>
    <w:bookmarkEnd w:id="2"/>
    <w:p w:rsidR="00845301" w:rsidRPr="00B5631C" w:rsidRDefault="00D81A91"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w:t>
      </w:r>
      <w:r w:rsidR="002A43D0" w:rsidRPr="00B5631C">
        <w:rPr>
          <w:rFonts w:ascii="Times New Roman" w:hAnsi="Times New Roman"/>
          <w:sz w:val="24"/>
          <w:szCs w:val="24"/>
        </w:rPr>
        <w:t>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B5631C">
        <w:rPr>
          <w:rFonts w:ascii="Times New Roman" w:hAnsi="Times New Roman"/>
          <w:sz w:val="24"/>
          <w:szCs w:val="24"/>
        </w:rPr>
        <w:t xml:space="preserve">,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7C62DB" w:rsidRPr="00B5631C">
        <w:rPr>
          <w:rFonts w:ascii="Times New Roman" w:hAnsi="Times New Roman"/>
          <w:sz w:val="24"/>
          <w:szCs w:val="24"/>
        </w:rPr>
        <w:t>Положением о закупке товаров, работ, услуг АО «Т</w:t>
      </w:r>
      <w:r w:rsidR="00B34559" w:rsidRPr="00B5631C">
        <w:rPr>
          <w:rFonts w:ascii="Times New Roman" w:hAnsi="Times New Roman"/>
          <w:sz w:val="24"/>
          <w:szCs w:val="24"/>
        </w:rPr>
        <w:t>АТ</w:t>
      </w:r>
      <w:r w:rsidR="007C62DB" w:rsidRPr="00B5631C">
        <w:rPr>
          <w:rFonts w:ascii="Times New Roman" w:hAnsi="Times New Roman"/>
          <w:sz w:val="24"/>
          <w:szCs w:val="24"/>
        </w:rPr>
        <w:t>СПИРТПРОМ» (далее – Положение</w:t>
      </w:r>
      <w:r w:rsidRPr="00B5631C">
        <w:rPr>
          <w:rFonts w:ascii="Times New Roman" w:hAnsi="Times New Roman"/>
          <w:sz w:val="24"/>
          <w:szCs w:val="24"/>
        </w:rPr>
        <w:t>) и иными внутренними документами Заказчика.</w:t>
      </w:r>
    </w:p>
    <w:p w:rsidR="00D81A91" w:rsidRPr="00B5631C" w:rsidRDefault="00D81A91" w:rsidP="004F721C">
      <w:pPr>
        <w:pStyle w:val="aff9"/>
        <w:ind w:firstLine="709"/>
        <w:contextualSpacing/>
        <w:jc w:val="both"/>
        <w:rPr>
          <w:rFonts w:ascii="Times New Roman" w:hAnsi="Times New Roman"/>
          <w:b/>
          <w:sz w:val="24"/>
          <w:szCs w:val="24"/>
        </w:rPr>
      </w:pPr>
    </w:p>
    <w:p w:rsidR="00DF47D6" w:rsidRPr="00B563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B5631C">
        <w:rPr>
          <w:rFonts w:ascii="Times New Roman" w:eastAsia="Calibri" w:hAnsi="Times New Roman"/>
          <w:b/>
          <w:kern w:val="0"/>
          <w:sz w:val="24"/>
          <w:szCs w:val="24"/>
          <w:lang w:eastAsia="en-US"/>
        </w:rPr>
        <w:t>Разд</w:t>
      </w:r>
      <w:r w:rsidR="00844C2A" w:rsidRPr="00B5631C">
        <w:rPr>
          <w:rFonts w:ascii="Times New Roman" w:eastAsia="Calibri" w:hAnsi="Times New Roman"/>
          <w:b/>
          <w:kern w:val="0"/>
          <w:sz w:val="24"/>
          <w:szCs w:val="24"/>
          <w:lang w:eastAsia="en-US"/>
        </w:rPr>
        <w:t>ел 1.2. Информация о заказчике</w:t>
      </w:r>
      <w:r w:rsidRPr="00B5631C">
        <w:rPr>
          <w:rFonts w:ascii="Times New Roman" w:eastAsia="Calibri" w:hAnsi="Times New Roman"/>
          <w:b/>
          <w:kern w:val="0"/>
          <w:sz w:val="24"/>
          <w:szCs w:val="24"/>
          <w:lang w:eastAsia="en-US"/>
        </w:rPr>
        <w:t>.</w:t>
      </w:r>
    </w:p>
    <w:p w:rsidR="004C3225" w:rsidRPr="00B5631C" w:rsidRDefault="004C3225"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Наименование:</w:t>
      </w:r>
      <w:r w:rsidR="004018F1" w:rsidRPr="00B5631C">
        <w:rPr>
          <w:rFonts w:ascii="Times New Roman" w:eastAsia="Calibri" w:hAnsi="Times New Roman"/>
          <w:kern w:val="0"/>
          <w:sz w:val="24"/>
          <w:szCs w:val="24"/>
          <w:lang w:eastAsia="en-US"/>
        </w:rPr>
        <w:t xml:space="preserve"> </w:t>
      </w:r>
      <w:r w:rsidRPr="00B5631C">
        <w:rPr>
          <w:rFonts w:ascii="Times New Roman" w:eastAsia="Calibri" w:hAnsi="Times New Roman"/>
          <w:kern w:val="0"/>
          <w:sz w:val="24"/>
          <w:szCs w:val="24"/>
          <w:lang w:eastAsia="en-US"/>
        </w:rPr>
        <w:t>АО «ТАТСПИРТПРОМ».</w:t>
      </w:r>
    </w:p>
    <w:p w:rsidR="004C3225" w:rsidRPr="00B5631C" w:rsidRDefault="004C3225"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Место нахождения: 420111, Республика Татарстан, г</w:t>
      </w:r>
      <w:r w:rsidR="00B46A0C" w:rsidRPr="00B5631C">
        <w:rPr>
          <w:rFonts w:ascii="Times New Roman" w:eastAsia="Calibri" w:hAnsi="Times New Roman"/>
          <w:kern w:val="0"/>
          <w:sz w:val="24"/>
          <w:szCs w:val="24"/>
          <w:lang w:eastAsia="en-US"/>
        </w:rPr>
        <w:t>.</w:t>
      </w:r>
      <w:r w:rsidRPr="00B5631C">
        <w:rPr>
          <w:rFonts w:ascii="Times New Roman" w:eastAsia="Calibri" w:hAnsi="Times New Roman"/>
          <w:kern w:val="0"/>
          <w:sz w:val="24"/>
          <w:szCs w:val="24"/>
          <w:lang w:eastAsia="en-US"/>
        </w:rPr>
        <w:t xml:space="preserve"> Казань, ул. Баумана, 44/8.</w:t>
      </w:r>
    </w:p>
    <w:p w:rsidR="004C3225" w:rsidRPr="00B5631C" w:rsidRDefault="004C3225"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Адрес электронной почты: </w:t>
      </w:r>
      <w:hyperlink r:id="rId8" w:history="1">
        <w:r w:rsidR="008638E0" w:rsidRPr="00B5631C">
          <w:rPr>
            <w:rFonts w:ascii="Times New Roman" w:hAnsi="Times New Roman"/>
            <w:color w:val="0000FF"/>
            <w:sz w:val="24"/>
            <w:szCs w:val="24"/>
            <w:u w:val="single"/>
          </w:rPr>
          <w:t>TenderTSP@tatspirtprom.ru</w:t>
        </w:r>
      </w:hyperlink>
    </w:p>
    <w:p w:rsidR="005A5EB6" w:rsidRPr="00B5631C" w:rsidRDefault="004C3225" w:rsidP="00844C2A">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Номер контактного телефона: </w:t>
      </w:r>
    </w:p>
    <w:p w:rsidR="00A73C8F" w:rsidRPr="00B5631C" w:rsidRDefault="005A5EB6" w:rsidP="005A5EB6">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Тендерный отдел: +7 (843) 222-95-44 </w:t>
      </w:r>
      <w:r w:rsidR="00A73C8F" w:rsidRPr="00B5631C">
        <w:rPr>
          <w:rFonts w:ascii="Times New Roman" w:eastAsia="Calibri" w:hAnsi="Times New Roman"/>
          <w:kern w:val="0"/>
          <w:sz w:val="24"/>
          <w:szCs w:val="24"/>
          <w:lang w:eastAsia="en-US"/>
        </w:rPr>
        <w:t>Насибуллина Лейсан Талгатовна.</w:t>
      </w:r>
    </w:p>
    <w:p w:rsidR="004C3225" w:rsidRPr="00B5631C" w:rsidRDefault="005A5EB6" w:rsidP="005A5EB6">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Инициатор закупки: см. </w:t>
      </w:r>
      <w:r w:rsidR="006371D5" w:rsidRPr="00B5631C">
        <w:rPr>
          <w:rFonts w:ascii="Times New Roman" w:eastAsia="Calibri" w:hAnsi="Times New Roman"/>
          <w:kern w:val="0"/>
          <w:sz w:val="24"/>
          <w:szCs w:val="24"/>
          <w:lang w:eastAsia="en-US"/>
        </w:rPr>
        <w:t xml:space="preserve">п. </w:t>
      </w:r>
      <w:r w:rsidRPr="00B5631C">
        <w:rPr>
          <w:rFonts w:ascii="Times New Roman" w:eastAsia="Calibri" w:hAnsi="Times New Roman"/>
          <w:kern w:val="0"/>
          <w:sz w:val="24"/>
          <w:szCs w:val="24"/>
          <w:lang w:eastAsia="en-US"/>
        </w:rPr>
        <w:t xml:space="preserve">3 технического задания. </w:t>
      </w:r>
      <w:r w:rsidRPr="00B5631C">
        <w:rPr>
          <w:rFonts w:ascii="Times New Roman" w:eastAsia="Calibri" w:hAnsi="Times New Roman"/>
          <w:kern w:val="0"/>
          <w:sz w:val="24"/>
          <w:szCs w:val="24"/>
          <w:lang w:eastAsia="en-US"/>
        </w:rPr>
        <w:tab/>
      </w:r>
    </w:p>
    <w:p w:rsidR="005A5EB6" w:rsidRPr="00B5631C" w:rsidRDefault="005A5EB6" w:rsidP="005A5EB6">
      <w:pPr>
        <w:suppressAutoHyphens w:val="0"/>
        <w:spacing w:after="0" w:line="240" w:lineRule="auto"/>
        <w:ind w:firstLine="709"/>
        <w:contextualSpacing/>
        <w:jc w:val="both"/>
        <w:rPr>
          <w:rFonts w:ascii="Times New Roman" w:eastAsia="Calibri" w:hAnsi="Times New Roman"/>
          <w:kern w:val="0"/>
          <w:sz w:val="24"/>
          <w:szCs w:val="24"/>
          <w:lang w:eastAsia="en-US"/>
        </w:rPr>
      </w:pPr>
    </w:p>
    <w:p w:rsidR="00DF47D6" w:rsidRPr="00B563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B5631C">
        <w:rPr>
          <w:rFonts w:ascii="Times New Roman" w:eastAsia="Calibri" w:hAnsi="Times New Roman"/>
          <w:b/>
          <w:kern w:val="0"/>
          <w:sz w:val="24"/>
          <w:szCs w:val="24"/>
          <w:lang w:eastAsia="en-US"/>
        </w:rPr>
        <w:t xml:space="preserve">Раздел 1.3. Информация об участии в </w:t>
      </w:r>
      <w:r w:rsidR="00787B9E" w:rsidRPr="00B5631C">
        <w:rPr>
          <w:rFonts w:ascii="Times New Roman" w:eastAsia="Calibri" w:hAnsi="Times New Roman"/>
          <w:b/>
          <w:kern w:val="0"/>
          <w:sz w:val="24"/>
          <w:szCs w:val="24"/>
          <w:lang w:eastAsia="en-US"/>
        </w:rPr>
        <w:t>редукционе</w:t>
      </w:r>
      <w:r w:rsidRPr="00B5631C">
        <w:rPr>
          <w:rFonts w:ascii="Times New Roman" w:eastAsia="Calibri" w:hAnsi="Times New Roman"/>
          <w:b/>
          <w:kern w:val="0"/>
          <w:sz w:val="24"/>
          <w:szCs w:val="24"/>
          <w:lang w:eastAsia="en-US"/>
        </w:rPr>
        <w:t>, способе определения поставщика.</w:t>
      </w:r>
    </w:p>
    <w:p w:rsidR="00CE43F5" w:rsidRPr="00B5631C" w:rsidRDefault="00D81A91" w:rsidP="008B2A5D">
      <w:pPr>
        <w:suppressAutoHyphens w:val="0"/>
        <w:autoSpaceDE w:val="0"/>
        <w:autoSpaceDN w:val="0"/>
        <w:adjustRightInd w:val="0"/>
        <w:spacing w:after="0" w:line="240" w:lineRule="auto"/>
        <w:ind w:firstLine="709"/>
        <w:contextualSpacing/>
        <w:jc w:val="both"/>
        <w:rPr>
          <w:rFonts w:ascii="Times New Roman" w:hAnsi="Times New Roman"/>
          <w:b/>
          <w:kern w:val="0"/>
          <w:sz w:val="24"/>
          <w:szCs w:val="24"/>
          <w:lang w:eastAsia="ru-RU"/>
        </w:rPr>
      </w:pPr>
      <w:r w:rsidRPr="00B5631C">
        <w:rPr>
          <w:rFonts w:ascii="Times New Roman" w:hAnsi="Times New Roman"/>
          <w:b/>
          <w:kern w:val="0"/>
          <w:sz w:val="24"/>
          <w:szCs w:val="24"/>
          <w:lang w:eastAsia="ru-RU"/>
        </w:rPr>
        <w:t xml:space="preserve">В настоящем редукционе, проводимом на сайте электронной торговой площадки </w:t>
      </w:r>
      <w:r w:rsidR="003C7452" w:rsidRPr="00B5631C">
        <w:rPr>
          <w:rStyle w:val="af6"/>
          <w:rFonts w:ascii="Times New Roman" w:hAnsi="Times New Roman"/>
          <w:b/>
          <w:kern w:val="0"/>
          <w:sz w:val="24"/>
          <w:szCs w:val="24"/>
          <w:lang w:eastAsia="ru-RU"/>
        </w:rPr>
        <w:t>https://etpzakupki.tatar/</w:t>
      </w:r>
      <w:r w:rsidRPr="00B5631C">
        <w:rPr>
          <w:rFonts w:ascii="Times New Roman" w:hAnsi="Times New Roman"/>
          <w:b/>
          <w:kern w:val="0"/>
          <w:sz w:val="24"/>
          <w:szCs w:val="24"/>
          <w:lang w:eastAsia="ru-RU"/>
        </w:rPr>
        <w:t xml:space="preserve">, могут принять участие участники, прошедшие </w:t>
      </w:r>
      <w:proofErr w:type="spellStart"/>
      <w:r w:rsidRPr="00B5631C">
        <w:rPr>
          <w:rFonts w:ascii="Times New Roman" w:hAnsi="Times New Roman"/>
          <w:b/>
          <w:kern w:val="0"/>
          <w:sz w:val="24"/>
          <w:szCs w:val="24"/>
          <w:lang w:eastAsia="ru-RU"/>
        </w:rPr>
        <w:t>предквалификационный</w:t>
      </w:r>
      <w:proofErr w:type="spellEnd"/>
      <w:r w:rsidRPr="00B5631C">
        <w:rPr>
          <w:rFonts w:ascii="Times New Roman" w:hAnsi="Times New Roman"/>
          <w:b/>
          <w:kern w:val="0"/>
          <w:sz w:val="24"/>
          <w:szCs w:val="24"/>
          <w:lang w:eastAsia="ru-RU"/>
        </w:rPr>
        <w:t xml:space="preserve"> отбор</w:t>
      </w:r>
      <w:r w:rsidR="003C7452" w:rsidRPr="00B5631C">
        <w:rPr>
          <w:rFonts w:ascii="Times New Roman" w:hAnsi="Times New Roman"/>
          <w:sz w:val="24"/>
          <w:szCs w:val="24"/>
        </w:rPr>
        <w:t xml:space="preserve"> </w:t>
      </w:r>
      <w:r w:rsidR="00A73C8F" w:rsidRPr="00B5631C">
        <w:rPr>
          <w:rFonts w:ascii="Times New Roman" w:hAnsi="Times New Roman"/>
          <w:b/>
          <w:kern w:val="0"/>
          <w:sz w:val="24"/>
          <w:szCs w:val="24"/>
          <w:lang w:eastAsia="ru-RU"/>
        </w:rPr>
        <w:t>№</w:t>
      </w:r>
      <w:r w:rsidR="00137B84" w:rsidRPr="00B5631C">
        <w:rPr>
          <w:rFonts w:ascii="Times New Roman" w:hAnsi="Times New Roman"/>
          <w:b/>
          <w:kern w:val="0"/>
          <w:sz w:val="24"/>
          <w:szCs w:val="24"/>
          <w:lang w:eastAsia="ru-RU"/>
        </w:rPr>
        <w:t xml:space="preserve"> </w:t>
      </w:r>
      <w:r w:rsidR="008B2A5D" w:rsidRPr="008B2A5D">
        <w:rPr>
          <w:rFonts w:ascii="Times New Roman" w:hAnsi="Times New Roman"/>
          <w:b/>
          <w:kern w:val="0"/>
          <w:sz w:val="24"/>
          <w:szCs w:val="24"/>
          <w:lang w:eastAsia="ru-RU"/>
        </w:rPr>
        <w:t>32514527302</w:t>
      </w:r>
      <w:r w:rsidR="007516E5" w:rsidRPr="00B5631C">
        <w:rPr>
          <w:rFonts w:ascii="Times New Roman" w:hAnsi="Times New Roman"/>
          <w:b/>
          <w:kern w:val="0"/>
          <w:sz w:val="24"/>
          <w:szCs w:val="24"/>
          <w:lang w:eastAsia="ru-RU"/>
        </w:rPr>
        <w:t xml:space="preserve"> </w:t>
      </w:r>
      <w:r w:rsidR="00075F42" w:rsidRPr="00B5631C">
        <w:rPr>
          <w:rFonts w:ascii="Times New Roman" w:hAnsi="Times New Roman"/>
          <w:b/>
          <w:kern w:val="0"/>
          <w:sz w:val="24"/>
          <w:szCs w:val="24"/>
          <w:lang w:eastAsia="ru-RU"/>
        </w:rPr>
        <w:t>«</w:t>
      </w:r>
      <w:r w:rsidR="008B2A5D" w:rsidRPr="008B2A5D">
        <w:rPr>
          <w:rFonts w:ascii="Times New Roman" w:hAnsi="Times New Roman"/>
          <w:b/>
          <w:kern w:val="0"/>
          <w:sz w:val="24"/>
          <w:szCs w:val="24"/>
          <w:lang w:eastAsia="ru-RU"/>
        </w:rPr>
        <w:t>Право заключения договора на поставку пледов и подушек вязаных ТМ Алтай</w:t>
      </w:r>
      <w:r w:rsidR="00C85DB2" w:rsidRPr="00B5631C">
        <w:rPr>
          <w:rFonts w:ascii="Times New Roman" w:hAnsi="Times New Roman"/>
          <w:b/>
          <w:kern w:val="0"/>
          <w:sz w:val="24"/>
          <w:szCs w:val="24"/>
          <w:lang w:eastAsia="ru-RU"/>
        </w:rPr>
        <w:t>»</w:t>
      </w:r>
      <w:r w:rsidR="00A73C8F" w:rsidRPr="00B5631C">
        <w:rPr>
          <w:rFonts w:ascii="Times New Roman" w:hAnsi="Times New Roman"/>
          <w:b/>
          <w:kern w:val="0"/>
          <w:sz w:val="24"/>
          <w:szCs w:val="24"/>
          <w:lang w:eastAsia="ru-RU"/>
        </w:rPr>
        <w:t>.</w:t>
      </w:r>
    </w:p>
    <w:p w:rsidR="00D81A91" w:rsidRPr="00B5631C"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На сайте электронной торговой площадки </w:t>
      </w:r>
      <w:r w:rsidR="003C7452" w:rsidRPr="00B5631C">
        <w:rPr>
          <w:rStyle w:val="af6"/>
          <w:rFonts w:ascii="Times New Roman" w:hAnsi="Times New Roman"/>
          <w:kern w:val="0"/>
          <w:sz w:val="24"/>
          <w:szCs w:val="24"/>
          <w:lang w:eastAsia="ru-RU"/>
        </w:rPr>
        <w:t>https://etpzakupki.tatar/</w:t>
      </w:r>
      <w:r w:rsidR="00844C2A" w:rsidRPr="00B5631C">
        <w:rPr>
          <w:rFonts w:ascii="Times New Roman" w:eastAsia="Calibri" w:hAnsi="Times New Roman"/>
          <w:kern w:val="0"/>
          <w:sz w:val="24"/>
          <w:szCs w:val="24"/>
          <w:lang w:eastAsia="en-US"/>
        </w:rPr>
        <w:t xml:space="preserve"> </w:t>
      </w:r>
      <w:r w:rsidRPr="00B5631C">
        <w:rPr>
          <w:rFonts w:ascii="Times New Roman" w:eastAsia="Calibri" w:hAnsi="Times New Roman"/>
          <w:kern w:val="0"/>
          <w:sz w:val="24"/>
          <w:szCs w:val="24"/>
          <w:lang w:eastAsia="en-US"/>
        </w:rPr>
        <w:t xml:space="preserve">и в Единой информационной системе по адресу zakupki.gov.ru (далее – ЕИС (zakupki.gov.ru))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B5631C" w:rsidRDefault="00D81A91" w:rsidP="00D81A91">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Документация о редукционе доступна для ознакомления</w:t>
      </w:r>
      <w:r w:rsidRPr="00B5631C">
        <w:rPr>
          <w:rFonts w:ascii="Times New Roman" w:hAnsi="Times New Roman"/>
          <w:sz w:val="24"/>
          <w:szCs w:val="24"/>
        </w:rPr>
        <w:t xml:space="preserve"> </w:t>
      </w:r>
      <w:r w:rsidRPr="00B5631C">
        <w:rPr>
          <w:rFonts w:ascii="Times New Roman" w:eastAsia="Calibri" w:hAnsi="Times New Roman"/>
          <w:kern w:val="0"/>
          <w:sz w:val="24"/>
          <w:szCs w:val="24"/>
          <w:lang w:eastAsia="en-US"/>
        </w:rPr>
        <w:t xml:space="preserve">на сайте электронной торговой площадки </w:t>
      </w:r>
      <w:hyperlink r:id="rId9" w:history="1">
        <w:r w:rsidR="003C7452" w:rsidRPr="00B5631C">
          <w:rPr>
            <w:rStyle w:val="af6"/>
            <w:rFonts w:ascii="Times New Roman" w:eastAsia="Calibri" w:hAnsi="Times New Roman"/>
            <w:kern w:val="0"/>
            <w:sz w:val="24"/>
            <w:szCs w:val="24"/>
            <w:lang w:eastAsia="en-US"/>
          </w:rPr>
          <w:t>https://etpzakupki.tatar/</w:t>
        </w:r>
      </w:hyperlink>
      <w:r w:rsidR="003C7452" w:rsidRPr="00B5631C">
        <w:rPr>
          <w:rFonts w:ascii="Times New Roman" w:eastAsia="Calibri" w:hAnsi="Times New Roman"/>
          <w:kern w:val="0"/>
          <w:sz w:val="24"/>
          <w:szCs w:val="24"/>
          <w:lang w:eastAsia="en-US"/>
        </w:rPr>
        <w:t xml:space="preserve"> </w:t>
      </w:r>
      <w:r w:rsidRPr="00B5631C">
        <w:rPr>
          <w:rFonts w:ascii="Times New Roman" w:eastAsia="Calibri" w:hAnsi="Times New Roman"/>
          <w:kern w:val="0"/>
          <w:sz w:val="24"/>
          <w:szCs w:val="24"/>
          <w:lang w:eastAsia="en-US"/>
        </w:rPr>
        <w:t>и в ЕИС (zakupki.gov.ru) без взимания платы.</w:t>
      </w:r>
    </w:p>
    <w:p w:rsidR="00D81A91" w:rsidRPr="00B5631C" w:rsidRDefault="00D81A91" w:rsidP="00D81A91">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Обращаем внимание на то, что Участники закупки должны самостоятельно отслеживать появление в</w:t>
      </w:r>
      <w:r w:rsidRPr="00B5631C">
        <w:rPr>
          <w:rFonts w:ascii="Times New Roman" w:hAnsi="Times New Roman"/>
          <w:sz w:val="24"/>
          <w:szCs w:val="24"/>
        </w:rPr>
        <w:t xml:space="preserve"> </w:t>
      </w:r>
      <w:r w:rsidRPr="00B5631C">
        <w:rPr>
          <w:rFonts w:ascii="Times New Roman" w:eastAsia="Calibri" w:hAnsi="Times New Roman"/>
          <w:kern w:val="0"/>
          <w:sz w:val="24"/>
          <w:szCs w:val="24"/>
          <w:lang w:eastAsia="en-US"/>
        </w:rPr>
        <w:t>ЕИС (zakupki.gov.ru) разъяснений, изменений или дополнений документации о редукционе.</w:t>
      </w:r>
    </w:p>
    <w:p w:rsidR="00B46A0C" w:rsidRPr="00B5631C" w:rsidRDefault="00B46A0C" w:rsidP="00D81A91">
      <w:pPr>
        <w:suppressAutoHyphens w:val="0"/>
        <w:spacing w:after="0" w:line="240" w:lineRule="auto"/>
        <w:contextualSpacing/>
        <w:jc w:val="both"/>
        <w:rPr>
          <w:rFonts w:ascii="Times New Roman" w:eastAsia="Calibri" w:hAnsi="Times New Roman"/>
          <w:kern w:val="0"/>
          <w:sz w:val="24"/>
          <w:szCs w:val="24"/>
          <w:lang w:eastAsia="en-US"/>
        </w:rPr>
      </w:pPr>
    </w:p>
    <w:p w:rsidR="00B46A0C" w:rsidRPr="00B5631C" w:rsidRDefault="00B46A0C" w:rsidP="004F721C">
      <w:pPr>
        <w:pStyle w:val="aff9"/>
        <w:ind w:firstLine="709"/>
        <w:contextualSpacing/>
        <w:jc w:val="both"/>
        <w:rPr>
          <w:rFonts w:ascii="Times New Roman" w:hAnsi="Times New Roman"/>
          <w:sz w:val="24"/>
          <w:szCs w:val="24"/>
        </w:rPr>
      </w:pPr>
      <w:r w:rsidRPr="00B5631C">
        <w:rPr>
          <w:rFonts w:ascii="Times New Roman" w:hAnsi="Times New Roman"/>
          <w:b/>
          <w:sz w:val="24"/>
          <w:szCs w:val="24"/>
        </w:rPr>
        <w:t>Раздел 1</w:t>
      </w:r>
      <w:r w:rsidR="004F721C" w:rsidRPr="00B5631C">
        <w:rPr>
          <w:rFonts w:ascii="Times New Roman" w:hAnsi="Times New Roman"/>
          <w:b/>
          <w:sz w:val="24"/>
          <w:szCs w:val="24"/>
        </w:rPr>
        <w:t>.4</w:t>
      </w:r>
      <w:r w:rsidR="0030647A" w:rsidRPr="00B5631C">
        <w:rPr>
          <w:rFonts w:ascii="Times New Roman" w:hAnsi="Times New Roman"/>
          <w:b/>
          <w:sz w:val="24"/>
          <w:szCs w:val="24"/>
        </w:rPr>
        <w:t>.</w:t>
      </w:r>
      <w:r w:rsidRPr="00B5631C">
        <w:rPr>
          <w:rFonts w:ascii="Times New Roman" w:hAnsi="Times New Roman"/>
          <w:b/>
          <w:sz w:val="24"/>
          <w:szCs w:val="24"/>
        </w:rPr>
        <w:t xml:space="preserve"> </w:t>
      </w:r>
      <w:r w:rsidR="00834E94" w:rsidRPr="00B5631C">
        <w:rPr>
          <w:rFonts w:ascii="Times New Roman" w:hAnsi="Times New Roman"/>
          <w:b/>
          <w:sz w:val="24"/>
          <w:szCs w:val="24"/>
        </w:rPr>
        <w:t>Предоставление национального режима при осуществлении закупок товаров, работ и услуг</w:t>
      </w:r>
      <w:r w:rsidR="00D62450" w:rsidRPr="00B5631C">
        <w:rPr>
          <w:rFonts w:ascii="Times New Roman" w:hAnsi="Times New Roman"/>
          <w:b/>
          <w:sz w:val="24"/>
          <w:szCs w:val="24"/>
        </w:rPr>
        <w:t>.</w:t>
      </w:r>
    </w:p>
    <w:p w:rsidR="00905CF6" w:rsidRDefault="00905CF6" w:rsidP="004F721C">
      <w:pPr>
        <w:suppressAutoHyphens w:val="0"/>
        <w:autoSpaceDE w:val="0"/>
        <w:autoSpaceDN w:val="0"/>
        <w:spacing w:after="0" w:line="240" w:lineRule="auto"/>
        <w:ind w:firstLine="709"/>
        <w:contextualSpacing/>
        <w:jc w:val="both"/>
        <w:rPr>
          <w:rFonts w:ascii="Times New Roman" w:hAnsi="Times New Roman"/>
          <w:b/>
          <w:i/>
          <w:kern w:val="0"/>
          <w:sz w:val="24"/>
          <w:szCs w:val="24"/>
          <w:lang w:eastAsia="ru-RU"/>
        </w:rPr>
      </w:pPr>
      <w:r w:rsidRPr="00B5631C">
        <w:rPr>
          <w:rFonts w:ascii="Times New Roman" w:hAnsi="Times New Roman"/>
          <w:kern w:val="0"/>
          <w:sz w:val="24"/>
          <w:szCs w:val="24"/>
          <w:lang w:eastAsia="ru-RU"/>
        </w:rP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от 18 июля 2011 г. № 223-ФЗ «О закупках товаров, работ, услуг отдельными видами юридических лиц»  в отношении товара, работы, услуги, являющихся предметом закупки – </w:t>
      </w:r>
      <w:r w:rsidRPr="00B5631C">
        <w:rPr>
          <w:rFonts w:ascii="Times New Roman" w:hAnsi="Times New Roman"/>
          <w:b/>
          <w:i/>
          <w:kern w:val="0"/>
          <w:sz w:val="24"/>
          <w:szCs w:val="24"/>
          <w:lang w:eastAsia="ru-RU"/>
        </w:rPr>
        <w:t>запреты, ограничения, преимущества не установлены.</w:t>
      </w:r>
    </w:p>
    <w:p w:rsidR="00905CF6" w:rsidRPr="00B5631C" w:rsidRDefault="00905CF6" w:rsidP="00E455E7">
      <w:pPr>
        <w:suppressAutoHyphens w:val="0"/>
        <w:autoSpaceDE w:val="0"/>
        <w:autoSpaceDN w:val="0"/>
        <w:spacing w:after="0" w:line="240" w:lineRule="auto"/>
        <w:contextualSpacing/>
        <w:jc w:val="both"/>
        <w:rPr>
          <w:rFonts w:ascii="Times New Roman" w:hAnsi="Times New Roman"/>
          <w:kern w:val="0"/>
          <w:sz w:val="24"/>
          <w:szCs w:val="24"/>
          <w:lang w:eastAsia="ru-RU"/>
        </w:rPr>
      </w:pPr>
    </w:p>
    <w:p w:rsidR="00B46A0C" w:rsidRPr="00B5631C"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B5631C">
        <w:rPr>
          <w:rFonts w:ascii="Times New Roman" w:hAnsi="Times New Roman"/>
          <w:b/>
          <w:sz w:val="24"/>
          <w:szCs w:val="24"/>
        </w:rPr>
        <w:t xml:space="preserve">Раздел </w:t>
      </w:r>
      <w:r w:rsidR="00D62450" w:rsidRPr="00B5631C">
        <w:rPr>
          <w:rFonts w:ascii="Times New Roman" w:hAnsi="Times New Roman"/>
          <w:b/>
          <w:sz w:val="24"/>
          <w:szCs w:val="24"/>
        </w:rPr>
        <w:t>1.5</w:t>
      </w:r>
      <w:r w:rsidR="0030647A" w:rsidRPr="00B5631C">
        <w:rPr>
          <w:rFonts w:ascii="Times New Roman" w:hAnsi="Times New Roman"/>
          <w:b/>
          <w:sz w:val="24"/>
          <w:szCs w:val="24"/>
        </w:rPr>
        <w:t>.</w:t>
      </w:r>
      <w:r w:rsidRPr="00B5631C">
        <w:rPr>
          <w:rFonts w:ascii="Times New Roman" w:hAnsi="Times New Roman"/>
          <w:b/>
          <w:sz w:val="24"/>
          <w:szCs w:val="24"/>
        </w:rPr>
        <w:t xml:space="preserve"> Требования к участникам закупки</w:t>
      </w:r>
      <w:r w:rsidR="00D62450" w:rsidRPr="00B5631C">
        <w:rPr>
          <w:rFonts w:ascii="Times New Roman" w:hAnsi="Times New Roman"/>
          <w:b/>
          <w:sz w:val="24"/>
          <w:szCs w:val="24"/>
        </w:rPr>
        <w:t>.</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Участник процедуры закупки должен соответствовать следующим обязательным требованиям:</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 xml:space="preserve">б) </w:t>
      </w:r>
      <w:proofErr w:type="spellStart"/>
      <w:r w:rsidRPr="00B5631C">
        <w:rPr>
          <w:rFonts w:ascii="Times New Roman" w:hAnsi="Times New Roman"/>
          <w:sz w:val="24"/>
          <w:szCs w:val="24"/>
        </w:rPr>
        <w:t>непроведение</w:t>
      </w:r>
      <w:proofErr w:type="spellEnd"/>
      <w:r w:rsidRPr="00B5631C">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и об открытии конкурсного производства;</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 xml:space="preserve">в) </w:t>
      </w:r>
      <w:proofErr w:type="spellStart"/>
      <w:r w:rsidRPr="00B5631C">
        <w:rPr>
          <w:rFonts w:ascii="Times New Roman" w:hAnsi="Times New Roman"/>
          <w:sz w:val="24"/>
          <w:szCs w:val="24"/>
        </w:rPr>
        <w:t>неприостановление</w:t>
      </w:r>
      <w:proofErr w:type="spellEnd"/>
      <w:r w:rsidRPr="00B5631C">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и) отсутствие у участника закупки ограничений для участия в закупках, установленных законодательством Российской Федерации;</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5631C">
        <w:rPr>
          <w:rFonts w:ascii="Times New Roman" w:hAnsi="Times New Roman"/>
          <w:sz w:val="24"/>
          <w:szCs w:val="24"/>
        </w:rPr>
        <w:t>неполнородными</w:t>
      </w:r>
      <w:proofErr w:type="spellEnd"/>
      <w:r w:rsidRPr="00B5631C">
        <w:rPr>
          <w:rFonts w:ascii="Times New Roman" w:hAnsi="Times New Roman"/>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B7C0E"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834E94" w:rsidRPr="00B5631C" w:rsidRDefault="00834E94" w:rsidP="00834E94">
      <w:pPr>
        <w:pStyle w:val="aff9"/>
        <w:tabs>
          <w:tab w:val="left" w:pos="993"/>
        </w:tabs>
        <w:ind w:firstLine="709"/>
        <w:contextualSpacing/>
        <w:jc w:val="both"/>
        <w:rPr>
          <w:rFonts w:ascii="Times New Roman" w:hAnsi="Times New Roman"/>
          <w:b/>
          <w:sz w:val="24"/>
          <w:szCs w:val="24"/>
        </w:rPr>
      </w:pPr>
    </w:p>
    <w:p w:rsidR="00CF078B" w:rsidRPr="00B5631C" w:rsidRDefault="00CF078B"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2D7EC6" w:rsidRPr="00B5631C">
        <w:rPr>
          <w:rFonts w:ascii="Times New Roman" w:hAnsi="Times New Roman"/>
          <w:b/>
          <w:sz w:val="24"/>
          <w:szCs w:val="24"/>
        </w:rPr>
        <w:t>1.</w:t>
      </w:r>
      <w:r w:rsidR="0030647A" w:rsidRPr="00B5631C">
        <w:rPr>
          <w:rFonts w:ascii="Times New Roman" w:hAnsi="Times New Roman"/>
          <w:b/>
          <w:sz w:val="24"/>
          <w:szCs w:val="24"/>
        </w:rPr>
        <w:t>6.</w:t>
      </w:r>
      <w:r w:rsidR="002D7EC6" w:rsidRPr="00B5631C">
        <w:rPr>
          <w:rFonts w:ascii="Times New Roman" w:hAnsi="Times New Roman"/>
          <w:b/>
          <w:sz w:val="24"/>
          <w:szCs w:val="24"/>
        </w:rPr>
        <w:t xml:space="preserve"> Т</w:t>
      </w:r>
      <w:r w:rsidRPr="00B5631C">
        <w:rPr>
          <w:rFonts w:ascii="Times New Roman" w:hAnsi="Times New Roman"/>
          <w:b/>
          <w:sz w:val="24"/>
          <w:szCs w:val="24"/>
        </w:rPr>
        <w:t>ребования к содержанию, форме, оформлению и составу заявки на участие в закупке</w:t>
      </w:r>
      <w:r w:rsidR="00D62450" w:rsidRPr="00B5631C">
        <w:rPr>
          <w:rFonts w:ascii="Times New Roman" w:hAnsi="Times New Roman"/>
          <w:b/>
          <w:sz w:val="24"/>
          <w:szCs w:val="24"/>
        </w:rPr>
        <w:t>.</w:t>
      </w:r>
    </w:p>
    <w:p w:rsidR="00293E5D" w:rsidRPr="00B5631C" w:rsidRDefault="00293E5D"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 </w:t>
      </w:r>
      <w:r w:rsidR="007C62DB" w:rsidRPr="00B5631C">
        <w:rPr>
          <w:rFonts w:ascii="Times New Roman" w:hAnsi="Times New Roman"/>
          <w:sz w:val="24"/>
          <w:szCs w:val="24"/>
        </w:rPr>
        <w:t>Заявка на участие в редукционе подается в форме электронного документа.</w:t>
      </w:r>
    </w:p>
    <w:p w:rsidR="00293E5D" w:rsidRPr="00B5631C" w:rsidRDefault="007C62DB" w:rsidP="00293E5D">
      <w:pPr>
        <w:pStyle w:val="aff9"/>
        <w:ind w:firstLine="709"/>
        <w:contextualSpacing/>
        <w:jc w:val="both"/>
        <w:rPr>
          <w:rFonts w:ascii="Times New Roman" w:hAnsi="Times New Roman"/>
          <w:b/>
          <w:sz w:val="24"/>
          <w:szCs w:val="24"/>
          <w:u w:val="single"/>
        </w:rPr>
      </w:pPr>
      <w:r w:rsidRPr="00B5631C">
        <w:rPr>
          <w:rFonts w:ascii="Times New Roman" w:hAnsi="Times New Roman"/>
          <w:b/>
          <w:sz w:val="24"/>
          <w:szCs w:val="24"/>
          <w:u w:val="single"/>
        </w:rPr>
        <w:t>Заявка на участие в процедуре закупки в обязательном порядке должна содержать предложение в отношении объекта закупки:</w:t>
      </w:r>
    </w:p>
    <w:p w:rsidR="00075C83" w:rsidRPr="00B5631C" w:rsidRDefault="00075C83"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1) согласие на поставку товара на условиях, предусмотренных редукционной документацией, и не подлежащих изменению по результатам </w:t>
      </w:r>
      <w:proofErr w:type="spellStart"/>
      <w:r w:rsidRPr="00B5631C">
        <w:rPr>
          <w:rFonts w:ascii="Times New Roman" w:hAnsi="Times New Roman"/>
          <w:sz w:val="24"/>
          <w:szCs w:val="24"/>
        </w:rPr>
        <w:t>редукциона</w:t>
      </w:r>
      <w:proofErr w:type="spellEnd"/>
      <w:r w:rsidRPr="00B5631C">
        <w:rPr>
          <w:rFonts w:ascii="Times New Roman" w:hAnsi="Times New Roman"/>
          <w:sz w:val="24"/>
          <w:szCs w:val="24"/>
        </w:rPr>
        <w:t>;</w:t>
      </w:r>
    </w:p>
    <w:p w:rsidR="00293E5D" w:rsidRPr="00B5631C" w:rsidRDefault="00644F2A"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2</w:t>
      </w:r>
      <w:r w:rsidR="00293E5D" w:rsidRPr="00B5631C">
        <w:rPr>
          <w:rFonts w:ascii="Times New Roman" w:hAnsi="Times New Roman"/>
          <w:sz w:val="24"/>
          <w:szCs w:val="24"/>
        </w:rPr>
        <w:t xml:space="preserve">) </w:t>
      </w:r>
      <w:r w:rsidR="00075C83" w:rsidRPr="00B5631C">
        <w:rPr>
          <w:rFonts w:ascii="Times New Roman" w:hAnsi="Times New Roman"/>
          <w:sz w:val="24"/>
          <w:szCs w:val="24"/>
        </w:rPr>
        <w:t xml:space="preserve">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w:t>
      </w:r>
      <w:r w:rsidR="00293E5D" w:rsidRPr="00B5631C">
        <w:rPr>
          <w:rFonts w:ascii="Times New Roman" w:hAnsi="Times New Roman"/>
          <w:sz w:val="24"/>
          <w:szCs w:val="24"/>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B5631C">
        <w:rPr>
          <w:rFonts w:ascii="Times New Roman" w:hAnsi="Times New Roman"/>
          <w:sz w:val="24"/>
          <w:szCs w:val="24"/>
        </w:rPr>
        <w:t xml:space="preserve"> (Раздел 3.1.)</w:t>
      </w:r>
      <w:r w:rsidR="00293E5D" w:rsidRPr="00B5631C">
        <w:rPr>
          <w:rFonts w:ascii="Times New Roman" w:hAnsi="Times New Roman"/>
          <w:sz w:val="24"/>
          <w:szCs w:val="24"/>
        </w:rPr>
        <w:t>;</w:t>
      </w:r>
    </w:p>
    <w:p w:rsidR="00943D11" w:rsidRDefault="00644F2A"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3</w:t>
      </w:r>
      <w:r w:rsidR="00293E5D" w:rsidRPr="00B5631C">
        <w:rPr>
          <w:rFonts w:ascii="Times New Roman" w:hAnsi="Times New Roman"/>
          <w:sz w:val="24"/>
          <w:szCs w:val="24"/>
        </w:rPr>
        <w:t xml:space="preserve">) </w:t>
      </w:r>
      <w:r w:rsidR="00834E94" w:rsidRPr="00B5631C">
        <w:rPr>
          <w:rFonts w:ascii="Times New Roman" w:hAnsi="Times New Roman"/>
          <w:sz w:val="24"/>
          <w:szCs w:val="24"/>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43D11">
        <w:rPr>
          <w:rFonts w:ascii="Times New Roman" w:hAnsi="Times New Roman"/>
          <w:sz w:val="24"/>
          <w:szCs w:val="24"/>
        </w:rPr>
        <w:t>;</w:t>
      </w:r>
    </w:p>
    <w:p w:rsidR="00293E5D" w:rsidRPr="00B5631C" w:rsidRDefault="00943D11" w:rsidP="00293E5D">
      <w:pPr>
        <w:pStyle w:val="aff9"/>
        <w:ind w:firstLine="709"/>
        <w:contextualSpacing/>
        <w:jc w:val="both"/>
        <w:rPr>
          <w:rFonts w:ascii="Times New Roman" w:hAnsi="Times New Roman"/>
          <w:sz w:val="24"/>
          <w:szCs w:val="24"/>
        </w:rPr>
      </w:pPr>
      <w:r>
        <w:rPr>
          <w:rFonts w:ascii="Times New Roman" w:hAnsi="Times New Roman"/>
          <w:sz w:val="24"/>
          <w:szCs w:val="24"/>
        </w:rPr>
        <w:t>4)</w:t>
      </w:r>
      <w:r w:rsidRPr="00943D11">
        <w:t xml:space="preserve"> </w:t>
      </w:r>
      <w:r w:rsidRPr="00943D11">
        <w:rPr>
          <w:rFonts w:ascii="Times New Roman" w:hAnsi="Times New Roman"/>
          <w:sz w:val="24"/>
          <w:szCs w:val="24"/>
        </w:rPr>
        <w:t xml:space="preserve">информация и документы, определенные в соответствии с пунктом 2 части 2 статьи 3.1-4 Федерального закона № 223-ФЗ – </w:t>
      </w:r>
      <w:r w:rsidRPr="00943D11">
        <w:rPr>
          <w:rFonts w:ascii="Times New Roman" w:hAnsi="Times New Roman"/>
          <w:i/>
          <w:sz w:val="24"/>
          <w:szCs w:val="24"/>
        </w:rPr>
        <w:t>не установлено</w:t>
      </w:r>
      <w:r w:rsidR="00293E5D" w:rsidRPr="00B5631C">
        <w:rPr>
          <w:rFonts w:ascii="Times New Roman" w:hAnsi="Times New Roman"/>
          <w:sz w:val="24"/>
          <w:szCs w:val="24"/>
        </w:rPr>
        <w:t>;</w:t>
      </w:r>
    </w:p>
    <w:p w:rsidR="00293E5D" w:rsidRPr="00B5631C" w:rsidRDefault="00943D11" w:rsidP="00293E5D">
      <w:pPr>
        <w:pStyle w:val="aff9"/>
        <w:tabs>
          <w:tab w:val="left" w:pos="993"/>
        </w:tabs>
        <w:ind w:firstLine="709"/>
        <w:contextualSpacing/>
        <w:jc w:val="both"/>
        <w:rPr>
          <w:rFonts w:ascii="Times New Roman" w:hAnsi="Times New Roman"/>
          <w:sz w:val="24"/>
          <w:szCs w:val="24"/>
        </w:rPr>
      </w:pPr>
      <w:r>
        <w:rPr>
          <w:rFonts w:ascii="Times New Roman" w:hAnsi="Times New Roman"/>
          <w:sz w:val="24"/>
          <w:szCs w:val="24"/>
        </w:rPr>
        <w:t>5</w:t>
      </w:r>
      <w:r w:rsidR="00293E5D" w:rsidRPr="00B5631C">
        <w:rPr>
          <w:rFonts w:ascii="Times New Roman" w:hAnsi="Times New Roman"/>
          <w:sz w:val="24"/>
          <w:szCs w:val="24"/>
        </w:rPr>
        <w:t xml:space="preserve">) </w:t>
      </w:r>
      <w:r w:rsidR="00293E5D" w:rsidRPr="00B5631C">
        <w:rPr>
          <w:rFonts w:ascii="Times New Roman" w:hAnsi="Times New Roman"/>
          <w:sz w:val="24"/>
          <w:szCs w:val="24"/>
          <w:u w:val="single"/>
        </w:rPr>
        <w:t>сведения и документы об участнике закупки, подавшем такую заявку:</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наименование, фирменное наименование (при наличии), адрес юридического лица в пределах мест</w:t>
      </w:r>
      <w:r w:rsidR="005F0434" w:rsidRPr="00B5631C">
        <w:rPr>
          <w:rFonts w:ascii="Times New Roman" w:hAnsi="Times New Roman"/>
          <w:kern w:val="0"/>
          <w:sz w:val="24"/>
          <w:szCs w:val="24"/>
          <w:lang w:eastAsia="ru-RU"/>
        </w:rPr>
        <w:t xml:space="preserve">а нахождения юридического лица </w:t>
      </w:r>
      <w:r w:rsidR="00EC708A" w:rsidRPr="00B5631C">
        <w:rPr>
          <w:rFonts w:ascii="Times New Roman" w:hAnsi="Times New Roman"/>
          <w:kern w:val="0"/>
          <w:sz w:val="24"/>
          <w:szCs w:val="24"/>
          <w:lang w:eastAsia="ru-RU"/>
        </w:rPr>
        <w:t>(Раздел 3.</w:t>
      </w:r>
      <w:r w:rsidR="002C41E1" w:rsidRPr="00B5631C">
        <w:rPr>
          <w:rFonts w:ascii="Times New Roman" w:hAnsi="Times New Roman"/>
          <w:kern w:val="0"/>
          <w:sz w:val="24"/>
          <w:szCs w:val="24"/>
          <w:lang w:eastAsia="ru-RU"/>
        </w:rPr>
        <w:t>2</w:t>
      </w:r>
      <w:r w:rsidR="00EC708A"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фамилия, имя, отчество (при наличии), паспортные данные, адрес места жительства</w:t>
      </w:r>
      <w:r w:rsidR="00302CA6">
        <w:rPr>
          <w:rFonts w:ascii="Times New Roman" w:hAnsi="Times New Roman"/>
          <w:kern w:val="0"/>
          <w:sz w:val="24"/>
          <w:szCs w:val="24"/>
          <w:lang w:eastAsia="ru-RU"/>
        </w:rPr>
        <w:t xml:space="preserve"> физического лица, в том числе </w:t>
      </w:r>
      <w:r w:rsidR="00EC708A" w:rsidRPr="00B5631C">
        <w:rPr>
          <w:rFonts w:ascii="Times New Roman" w:hAnsi="Times New Roman"/>
          <w:kern w:val="0"/>
          <w:sz w:val="24"/>
          <w:szCs w:val="24"/>
          <w:lang w:eastAsia="ru-RU"/>
        </w:rPr>
        <w:t>зарегистрированного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B5631C">
        <w:rPr>
          <w:rFonts w:ascii="Times New Roman" w:hAnsi="Times New Roman"/>
          <w:kern w:val="0"/>
          <w:sz w:val="24"/>
          <w:szCs w:val="24"/>
          <w:lang w:eastAsia="ru-RU"/>
        </w:rPr>
        <w:t>2</w:t>
      </w:r>
      <w:r w:rsidR="00EC708A"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   </w:t>
      </w:r>
      <w:r w:rsidR="005F0434" w:rsidRPr="00B5631C">
        <w:rPr>
          <w:rFonts w:ascii="Times New Roman" w:hAnsi="Times New Roman"/>
          <w:kern w:val="0"/>
          <w:sz w:val="24"/>
          <w:szCs w:val="24"/>
          <w:lang w:eastAsia="ru-RU"/>
        </w:rPr>
        <w:t>учредительный документ, если участником конкурентной закупки является юридическое лицо</w:t>
      </w:r>
      <w:r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sidRPr="00B5631C">
        <w:rPr>
          <w:rFonts w:ascii="Times New Roman" w:hAnsi="Times New Roman"/>
          <w:kern w:val="0"/>
          <w:sz w:val="24"/>
          <w:szCs w:val="24"/>
          <w:lang w:eastAsia="ru-RU"/>
        </w:rPr>
        <w:t>редукциона</w:t>
      </w:r>
      <w:r w:rsidR="00EC708A"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 </w:t>
      </w:r>
      <w:r w:rsidR="00EC708A" w:rsidRPr="00B5631C">
        <w:rPr>
          <w:rFonts w:ascii="Times New Roman" w:hAnsi="Times New Roman"/>
          <w:kern w:val="0"/>
          <w:sz w:val="24"/>
          <w:szCs w:val="24"/>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B5631C" w:rsidRDefault="00EC708A"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B5631C" w:rsidRDefault="00EC708A"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Pr="00B5631C" w:rsidRDefault="00371B50" w:rsidP="00EC708A">
      <w:pPr>
        <w:tabs>
          <w:tab w:val="left" w:pos="993"/>
        </w:tabs>
        <w:suppressAutoHyphens w:val="0"/>
        <w:spacing w:after="0" w:line="240" w:lineRule="auto"/>
        <w:ind w:firstLine="709"/>
        <w:jc w:val="both"/>
        <w:rPr>
          <w:rFonts w:ascii="Times New Roman" w:hAnsi="Times New Roman"/>
          <w:i/>
          <w:kern w:val="0"/>
          <w:sz w:val="24"/>
          <w:szCs w:val="24"/>
          <w:lang w:eastAsia="ru-RU"/>
        </w:rPr>
      </w:pPr>
      <w:r w:rsidRPr="00B5631C">
        <w:rPr>
          <w:rFonts w:ascii="Times New Roman" w:hAnsi="Times New Roman"/>
          <w:kern w:val="0"/>
          <w:sz w:val="24"/>
          <w:szCs w:val="24"/>
          <w:lang w:eastAsia="ru-RU"/>
        </w:rPr>
        <w:t xml:space="preserve">- </w:t>
      </w:r>
      <w:r w:rsidR="005F0434" w:rsidRPr="00B5631C">
        <w:rPr>
          <w:rFonts w:ascii="Times New Roman" w:hAnsi="Times New Roman"/>
          <w:kern w:val="0"/>
          <w:sz w:val="24"/>
          <w:szCs w:val="24"/>
          <w:lang w:eastAsia="ru-RU"/>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w:t>
      </w:r>
      <w:r w:rsidR="00EC708A" w:rsidRPr="00B5631C">
        <w:rPr>
          <w:rFonts w:ascii="Times New Roman" w:hAnsi="Times New Roman"/>
          <w:kern w:val="0"/>
          <w:sz w:val="24"/>
          <w:szCs w:val="24"/>
          <w:lang w:eastAsia="ru-RU"/>
        </w:rPr>
        <w:t>, являющихся предметом закупки:</w:t>
      </w:r>
      <w:r w:rsidR="005F0434" w:rsidRPr="00B5631C">
        <w:rPr>
          <w:rFonts w:ascii="Times New Roman" w:hAnsi="Times New Roman"/>
          <w:kern w:val="0"/>
          <w:sz w:val="24"/>
          <w:szCs w:val="24"/>
          <w:lang w:eastAsia="ru-RU"/>
        </w:rPr>
        <w:t xml:space="preserve"> </w:t>
      </w:r>
      <w:r w:rsidR="00EC708A" w:rsidRPr="00B5631C">
        <w:rPr>
          <w:rFonts w:ascii="Times New Roman" w:hAnsi="Times New Roman"/>
          <w:i/>
          <w:kern w:val="0"/>
          <w:sz w:val="24"/>
          <w:szCs w:val="24"/>
          <w:lang w:eastAsia="ru-RU"/>
        </w:rPr>
        <w:t xml:space="preserve">- </w:t>
      </w:r>
      <w:r w:rsidR="005F0434" w:rsidRPr="00B5631C">
        <w:rPr>
          <w:rFonts w:ascii="Times New Roman" w:hAnsi="Times New Roman"/>
          <w:i/>
          <w:kern w:val="0"/>
          <w:sz w:val="24"/>
          <w:szCs w:val="24"/>
          <w:lang w:eastAsia="ru-RU"/>
        </w:rPr>
        <w:t>не установлено</w:t>
      </w:r>
      <w:r w:rsidR="002A43D0" w:rsidRPr="00B5631C">
        <w:rPr>
          <w:rFonts w:ascii="Times New Roman" w:hAnsi="Times New Roman"/>
          <w:i/>
          <w:kern w:val="0"/>
          <w:sz w:val="24"/>
          <w:szCs w:val="24"/>
          <w:lang w:eastAsia="ru-RU"/>
        </w:rPr>
        <w:t>.</w:t>
      </w:r>
    </w:p>
    <w:p w:rsidR="005F0434"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5F0434" w:rsidRPr="00B5631C">
        <w:rPr>
          <w:rFonts w:ascii="Times New Roman" w:hAnsi="Times New Roman"/>
          <w:kern w:val="0"/>
          <w:sz w:val="24"/>
          <w:szCs w:val="24"/>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sidRPr="00B5631C">
        <w:rPr>
          <w:rFonts w:ascii="Times New Roman" w:hAnsi="Times New Roman"/>
          <w:kern w:val="0"/>
          <w:sz w:val="24"/>
          <w:szCs w:val="24"/>
          <w:lang w:eastAsia="ru-RU"/>
        </w:rPr>
        <w:t>уется</w:t>
      </w:r>
      <w:r w:rsidR="005F0434" w:rsidRPr="00B5631C">
        <w:rPr>
          <w:rFonts w:ascii="Times New Roman" w:hAnsi="Times New Roman"/>
          <w:kern w:val="0"/>
          <w:sz w:val="24"/>
          <w:szCs w:val="24"/>
          <w:lang w:eastAsia="ru-RU"/>
        </w:rPr>
        <w:t xml:space="preserve"> представлени</w:t>
      </w:r>
      <w:r w:rsidR="008F13C4" w:rsidRPr="00B5631C">
        <w:rPr>
          <w:rFonts w:ascii="Times New Roman" w:hAnsi="Times New Roman"/>
          <w:kern w:val="0"/>
          <w:sz w:val="24"/>
          <w:szCs w:val="24"/>
          <w:lang w:eastAsia="ru-RU"/>
        </w:rPr>
        <w:t>я</w:t>
      </w:r>
      <w:r w:rsidR="005F0434" w:rsidRPr="00B5631C">
        <w:rPr>
          <w:rFonts w:ascii="Times New Roman" w:hAnsi="Times New Roman"/>
          <w:kern w:val="0"/>
          <w:sz w:val="24"/>
          <w:szCs w:val="24"/>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B5631C" w:rsidRDefault="00371B50" w:rsidP="00EC708A">
      <w:pPr>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декларация, подтверждающая соответствие участника закупки на дату подачи заявки на участие в </w:t>
      </w:r>
      <w:proofErr w:type="spellStart"/>
      <w:r w:rsidR="00EC708A" w:rsidRPr="00B5631C">
        <w:rPr>
          <w:rFonts w:ascii="Times New Roman" w:hAnsi="Times New Roman"/>
          <w:kern w:val="0"/>
          <w:sz w:val="24"/>
          <w:szCs w:val="24"/>
          <w:lang w:eastAsia="ru-RU"/>
        </w:rPr>
        <w:t>редукционе</w:t>
      </w:r>
      <w:proofErr w:type="spellEnd"/>
      <w:r w:rsidR="00EC708A" w:rsidRPr="00B5631C">
        <w:rPr>
          <w:rFonts w:ascii="Times New Roman" w:hAnsi="Times New Roman"/>
          <w:kern w:val="0"/>
          <w:sz w:val="24"/>
          <w:szCs w:val="24"/>
          <w:lang w:eastAsia="ru-RU"/>
        </w:rPr>
        <w:t xml:space="preserve"> требованиям, установленным </w:t>
      </w:r>
      <w:r w:rsidR="00442D70" w:rsidRPr="00B5631C">
        <w:rPr>
          <w:rFonts w:ascii="Times New Roman" w:hAnsi="Times New Roman"/>
          <w:kern w:val="0"/>
          <w:sz w:val="24"/>
          <w:szCs w:val="24"/>
          <w:lang w:eastAsia="ru-RU"/>
        </w:rPr>
        <w:t xml:space="preserve">в </w:t>
      </w:r>
      <w:proofErr w:type="spellStart"/>
      <w:r w:rsidR="00442D70" w:rsidRPr="00B5631C">
        <w:rPr>
          <w:rFonts w:ascii="Times New Roman" w:hAnsi="Times New Roman"/>
          <w:kern w:val="0"/>
          <w:sz w:val="24"/>
          <w:szCs w:val="24"/>
          <w:lang w:eastAsia="ru-RU"/>
        </w:rPr>
        <w:t>п.п</w:t>
      </w:r>
      <w:proofErr w:type="spellEnd"/>
      <w:r w:rsidR="00442D70" w:rsidRPr="00B5631C">
        <w:rPr>
          <w:rFonts w:ascii="Times New Roman" w:hAnsi="Times New Roman"/>
          <w:kern w:val="0"/>
          <w:sz w:val="24"/>
          <w:szCs w:val="24"/>
          <w:lang w:eastAsia="ru-RU"/>
        </w:rPr>
        <w:t xml:space="preserve">. «б» - «л» раздела 1.5.  </w:t>
      </w:r>
      <w:r w:rsidR="00EC708A" w:rsidRPr="00B5631C">
        <w:rPr>
          <w:rFonts w:ascii="Times New Roman" w:hAnsi="Times New Roman"/>
          <w:kern w:val="0"/>
          <w:sz w:val="24"/>
          <w:szCs w:val="24"/>
          <w:lang w:eastAsia="ru-RU"/>
        </w:rPr>
        <w:t>настоящей документации.</w:t>
      </w:r>
    </w:p>
    <w:p w:rsidR="00EC708A" w:rsidRPr="00B5631C" w:rsidRDefault="00EC708A" w:rsidP="00EC708A">
      <w:pPr>
        <w:suppressAutoHyphens w:val="0"/>
        <w:spacing w:after="0" w:line="240" w:lineRule="auto"/>
        <w:ind w:firstLine="709"/>
        <w:jc w:val="both"/>
        <w:rPr>
          <w:rFonts w:ascii="Times New Roman" w:hAnsi="Times New Roman"/>
          <w:i/>
          <w:kern w:val="2"/>
          <w:sz w:val="24"/>
          <w:szCs w:val="24"/>
        </w:rPr>
      </w:pPr>
      <w:r w:rsidRPr="00B5631C">
        <w:rPr>
          <w:rFonts w:ascii="Times New Roman" w:hAnsi="Times New Roman"/>
          <w:i/>
          <w:kern w:val="2"/>
          <w:sz w:val="24"/>
          <w:szCs w:val="24"/>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 xml:space="preserve">д) договор или соглашение о создании коллективного участника не должен изменяться без одобрения Заказчика; </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B5631C" w:rsidRDefault="00EC708A" w:rsidP="00EC708A">
      <w:pPr>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2"/>
          <w:sz w:val="24"/>
          <w:szCs w:val="24"/>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B5631C" w:rsidRDefault="00101E0C" w:rsidP="00101E0C">
      <w:pPr>
        <w:pStyle w:val="aff9"/>
        <w:ind w:firstLine="709"/>
        <w:contextualSpacing/>
        <w:jc w:val="both"/>
        <w:rPr>
          <w:rFonts w:ascii="Times New Roman" w:hAnsi="Times New Roman"/>
          <w:sz w:val="24"/>
          <w:szCs w:val="24"/>
        </w:rPr>
      </w:pPr>
    </w:p>
    <w:p w:rsidR="00B46A0C" w:rsidRPr="00B5631C" w:rsidRDefault="00B46A0C" w:rsidP="004F721C">
      <w:pPr>
        <w:pStyle w:val="aff9"/>
        <w:ind w:firstLine="709"/>
        <w:contextualSpacing/>
        <w:jc w:val="both"/>
        <w:rPr>
          <w:rFonts w:ascii="Times New Roman" w:hAnsi="Times New Roman"/>
          <w:sz w:val="24"/>
          <w:szCs w:val="24"/>
        </w:rPr>
      </w:pPr>
    </w:p>
    <w:p w:rsidR="00B46A0C" w:rsidRPr="00B5631C" w:rsidRDefault="00B46A0C"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1</w:t>
      </w:r>
      <w:r w:rsidR="00D62450" w:rsidRPr="00B5631C">
        <w:rPr>
          <w:rFonts w:ascii="Times New Roman" w:hAnsi="Times New Roman"/>
          <w:b/>
          <w:sz w:val="24"/>
          <w:szCs w:val="24"/>
        </w:rPr>
        <w:t>.</w:t>
      </w:r>
      <w:r w:rsidR="0030647A" w:rsidRPr="00B5631C">
        <w:rPr>
          <w:rFonts w:ascii="Times New Roman" w:hAnsi="Times New Roman"/>
          <w:b/>
          <w:sz w:val="24"/>
          <w:szCs w:val="24"/>
        </w:rPr>
        <w:t>7.</w:t>
      </w:r>
      <w:r w:rsidRPr="00B5631C">
        <w:rPr>
          <w:rFonts w:ascii="Times New Roman" w:hAnsi="Times New Roman"/>
          <w:b/>
          <w:sz w:val="24"/>
          <w:szCs w:val="24"/>
        </w:rPr>
        <w:t xml:space="preserve"> Описание предмета закупки</w:t>
      </w:r>
      <w:r w:rsidR="00D62450" w:rsidRPr="00B5631C">
        <w:rPr>
          <w:rFonts w:ascii="Times New Roman" w:hAnsi="Times New Roman"/>
          <w:b/>
          <w:sz w:val="24"/>
          <w:szCs w:val="24"/>
        </w:rPr>
        <w:t>.</w:t>
      </w:r>
    </w:p>
    <w:p w:rsidR="007A1174" w:rsidRPr="00B5631C" w:rsidRDefault="007A1174" w:rsidP="007A1174">
      <w:pPr>
        <w:pStyle w:val="aff9"/>
        <w:ind w:firstLine="709"/>
        <w:contextualSpacing/>
        <w:jc w:val="both"/>
        <w:rPr>
          <w:rFonts w:ascii="Times New Roman" w:hAnsi="Times New Roman"/>
          <w:color w:val="FF0000"/>
          <w:sz w:val="24"/>
          <w:szCs w:val="24"/>
        </w:rPr>
      </w:pPr>
      <w:bookmarkStart w:id="3" w:name="_Ref310266107"/>
      <w:r w:rsidRPr="00B5631C">
        <w:rPr>
          <w:rFonts w:ascii="Times New Roman" w:hAnsi="Times New Roman"/>
          <w:sz w:val="24"/>
          <w:szCs w:val="24"/>
        </w:rPr>
        <w:t xml:space="preserve">Описание предмета закупки в соответствии с Техническим заданием и пунктом </w:t>
      </w:r>
      <w:r w:rsidR="00614466" w:rsidRPr="00B5631C">
        <w:rPr>
          <w:rFonts w:ascii="Times New Roman" w:hAnsi="Times New Roman"/>
          <w:sz w:val="24"/>
          <w:szCs w:val="24"/>
        </w:rPr>
        <w:t>6</w:t>
      </w:r>
      <w:r w:rsidRPr="00B5631C">
        <w:rPr>
          <w:rFonts w:ascii="Times New Roman" w:hAnsi="Times New Roman"/>
          <w:sz w:val="24"/>
          <w:szCs w:val="24"/>
        </w:rPr>
        <w:t>.</w:t>
      </w:r>
      <w:r w:rsidR="00EC708A" w:rsidRPr="00B5631C">
        <w:rPr>
          <w:rFonts w:ascii="Times New Roman" w:hAnsi="Times New Roman"/>
          <w:sz w:val="24"/>
          <w:szCs w:val="24"/>
        </w:rPr>
        <w:t>3</w:t>
      </w:r>
      <w:r w:rsidRPr="00B5631C">
        <w:rPr>
          <w:rFonts w:ascii="Times New Roman" w:hAnsi="Times New Roman"/>
          <w:sz w:val="24"/>
          <w:szCs w:val="24"/>
        </w:rPr>
        <w:t xml:space="preserve"> Главы </w:t>
      </w:r>
      <w:r w:rsidR="00614466" w:rsidRPr="00B5631C">
        <w:rPr>
          <w:rFonts w:ascii="Times New Roman" w:hAnsi="Times New Roman"/>
          <w:sz w:val="24"/>
          <w:szCs w:val="24"/>
        </w:rPr>
        <w:t>6</w:t>
      </w:r>
      <w:r w:rsidRPr="00B5631C">
        <w:rPr>
          <w:rFonts w:ascii="Times New Roman" w:hAnsi="Times New Roman"/>
          <w:sz w:val="24"/>
          <w:szCs w:val="24"/>
        </w:rPr>
        <w:t xml:space="preserve"> Положения.</w:t>
      </w:r>
    </w:p>
    <w:bookmarkEnd w:id="3"/>
    <w:p w:rsidR="0030647A" w:rsidRPr="00B5631C" w:rsidRDefault="0030647A">
      <w:pPr>
        <w:suppressAutoHyphens w:val="0"/>
        <w:spacing w:after="0" w:line="240" w:lineRule="auto"/>
        <w:rPr>
          <w:rFonts w:ascii="Times New Roman" w:eastAsia="Calibri" w:hAnsi="Times New Roman"/>
          <w:b/>
          <w:kern w:val="0"/>
          <w:sz w:val="24"/>
          <w:szCs w:val="24"/>
          <w:lang w:eastAsia="en-US"/>
        </w:rPr>
      </w:pPr>
      <w:r w:rsidRPr="00B5631C">
        <w:rPr>
          <w:rFonts w:ascii="Times New Roman" w:hAnsi="Times New Roman"/>
          <w:b/>
          <w:sz w:val="24"/>
          <w:szCs w:val="24"/>
        </w:rPr>
        <w:br w:type="page"/>
      </w:r>
    </w:p>
    <w:p w:rsidR="00B6069D" w:rsidRPr="00B5631C" w:rsidRDefault="00B6069D" w:rsidP="00D62450">
      <w:pPr>
        <w:pStyle w:val="3b"/>
        <w:spacing w:after="0" w:line="240" w:lineRule="auto"/>
        <w:ind w:left="0" w:firstLine="709"/>
        <w:jc w:val="center"/>
        <w:rPr>
          <w:rFonts w:ascii="Times New Roman" w:hAnsi="Times New Roman"/>
          <w:b/>
          <w:sz w:val="24"/>
          <w:szCs w:val="24"/>
          <w:lang w:val="ru-RU"/>
        </w:rPr>
      </w:pPr>
      <w:r w:rsidRPr="00B5631C">
        <w:rPr>
          <w:rFonts w:ascii="Times New Roman" w:hAnsi="Times New Roman"/>
          <w:b/>
          <w:sz w:val="24"/>
          <w:szCs w:val="24"/>
          <w:lang w:val="ru-RU"/>
        </w:rPr>
        <w:t xml:space="preserve">Часть 2. Информационная карта документации </w:t>
      </w:r>
      <w:r w:rsidR="004F721C" w:rsidRPr="00B5631C">
        <w:rPr>
          <w:rFonts w:ascii="Times New Roman" w:hAnsi="Times New Roman"/>
          <w:b/>
          <w:sz w:val="24"/>
          <w:szCs w:val="24"/>
          <w:lang w:val="ru-RU"/>
        </w:rPr>
        <w:t>о редукционе</w:t>
      </w:r>
    </w:p>
    <w:p w:rsidR="00D62450" w:rsidRPr="00B5631C" w:rsidRDefault="00D62450" w:rsidP="004F721C">
      <w:pPr>
        <w:pStyle w:val="3b"/>
        <w:spacing w:after="0" w:line="240" w:lineRule="auto"/>
        <w:ind w:left="0" w:firstLine="709"/>
        <w:rPr>
          <w:rFonts w:ascii="Times New Roman" w:hAnsi="Times New Roman"/>
          <w:b/>
          <w:sz w:val="24"/>
          <w:szCs w:val="24"/>
          <w:lang w:val="ru-RU"/>
        </w:rPr>
      </w:pPr>
    </w:p>
    <w:p w:rsidR="00B6069D" w:rsidRPr="00B5631C" w:rsidRDefault="00B6069D" w:rsidP="004F721C">
      <w:pPr>
        <w:pStyle w:val="3b"/>
        <w:spacing w:after="0" w:line="240" w:lineRule="auto"/>
        <w:ind w:left="0" w:firstLine="709"/>
        <w:rPr>
          <w:rFonts w:ascii="Times New Roman" w:hAnsi="Times New Roman"/>
          <w:b/>
          <w:sz w:val="24"/>
          <w:szCs w:val="24"/>
          <w:lang w:val="ru-RU"/>
        </w:rPr>
      </w:pPr>
      <w:r w:rsidRPr="00B5631C">
        <w:rPr>
          <w:rFonts w:ascii="Times New Roman" w:hAnsi="Times New Roman"/>
          <w:b/>
          <w:sz w:val="24"/>
          <w:szCs w:val="24"/>
          <w:lang w:val="ru-RU"/>
        </w:rPr>
        <w:t>Раздел 2.1. Предмет редукциона.</w:t>
      </w:r>
    </w:p>
    <w:p w:rsidR="00EB3DF2" w:rsidRDefault="00F77602" w:rsidP="008B2A5D">
      <w:pPr>
        <w:pStyle w:val="3b"/>
        <w:spacing w:after="0" w:line="240" w:lineRule="auto"/>
        <w:rPr>
          <w:rFonts w:ascii="Times New Roman" w:hAnsi="Times New Roman"/>
          <w:sz w:val="24"/>
          <w:szCs w:val="24"/>
          <w:lang w:val="ru-RU"/>
        </w:rPr>
      </w:pPr>
      <w:r w:rsidRPr="00B5631C">
        <w:rPr>
          <w:rFonts w:ascii="Times New Roman" w:hAnsi="Times New Roman"/>
          <w:sz w:val="24"/>
          <w:szCs w:val="24"/>
          <w:lang w:val="ru-RU"/>
        </w:rPr>
        <w:t xml:space="preserve">Предметом </w:t>
      </w:r>
      <w:proofErr w:type="spellStart"/>
      <w:r w:rsidRPr="00B5631C">
        <w:rPr>
          <w:rFonts w:ascii="Times New Roman" w:hAnsi="Times New Roman"/>
          <w:sz w:val="24"/>
          <w:szCs w:val="24"/>
          <w:lang w:val="ru-RU"/>
        </w:rPr>
        <w:t>редукциона</w:t>
      </w:r>
      <w:proofErr w:type="spellEnd"/>
      <w:r w:rsidRPr="00B5631C">
        <w:rPr>
          <w:rFonts w:ascii="Times New Roman" w:hAnsi="Times New Roman"/>
          <w:sz w:val="24"/>
          <w:szCs w:val="24"/>
          <w:lang w:val="ru-RU"/>
        </w:rPr>
        <w:t xml:space="preserve"> является </w:t>
      </w:r>
      <w:r w:rsidR="00EB3DF2">
        <w:rPr>
          <w:rFonts w:ascii="Times New Roman" w:hAnsi="Times New Roman"/>
          <w:sz w:val="24"/>
          <w:szCs w:val="24"/>
          <w:lang w:val="ru-RU"/>
        </w:rPr>
        <w:t>поставка</w:t>
      </w:r>
      <w:r w:rsidR="008B2A5D" w:rsidRPr="008B2A5D">
        <w:rPr>
          <w:lang w:val="ru-RU"/>
        </w:rPr>
        <w:t xml:space="preserve"> </w:t>
      </w:r>
      <w:r w:rsidR="008B2A5D" w:rsidRPr="008B2A5D">
        <w:rPr>
          <w:rFonts w:ascii="Times New Roman" w:hAnsi="Times New Roman"/>
          <w:sz w:val="24"/>
          <w:szCs w:val="24"/>
          <w:lang w:val="ru-RU"/>
        </w:rPr>
        <w:t>пледов и подушек вязаных ТМ Алтай</w:t>
      </w:r>
      <w:r w:rsidR="008B2A5D">
        <w:rPr>
          <w:rFonts w:ascii="Times New Roman" w:hAnsi="Times New Roman"/>
          <w:sz w:val="24"/>
          <w:szCs w:val="24"/>
          <w:lang w:val="ru-RU"/>
        </w:rPr>
        <w:t>.</w:t>
      </w:r>
    </w:p>
    <w:p w:rsidR="008B2A5D" w:rsidRPr="00B5631C" w:rsidRDefault="008B2A5D" w:rsidP="008B2A5D">
      <w:pPr>
        <w:pStyle w:val="3b"/>
        <w:spacing w:after="0" w:line="240" w:lineRule="auto"/>
        <w:rPr>
          <w:rFonts w:ascii="Times New Roman" w:hAnsi="Times New Roman"/>
          <w:sz w:val="24"/>
          <w:szCs w:val="24"/>
          <w:lang w:val="ru-RU"/>
        </w:rPr>
      </w:pPr>
    </w:p>
    <w:p w:rsidR="00614466" w:rsidRPr="00B5631C" w:rsidRDefault="0032134B" w:rsidP="00EA04C5">
      <w:pPr>
        <w:pStyle w:val="3b"/>
        <w:spacing w:after="0" w:line="240" w:lineRule="auto"/>
        <w:rPr>
          <w:rFonts w:ascii="Times New Roman" w:hAnsi="Times New Roman"/>
          <w:b/>
          <w:sz w:val="24"/>
          <w:szCs w:val="24"/>
          <w:lang w:val="ru-RU"/>
        </w:rPr>
      </w:pPr>
      <w:r w:rsidRPr="00B5631C">
        <w:rPr>
          <w:rFonts w:ascii="Times New Roman" w:hAnsi="Times New Roman"/>
          <w:b/>
          <w:sz w:val="24"/>
          <w:szCs w:val="24"/>
          <w:lang w:val="ru-RU"/>
        </w:rPr>
        <w:t xml:space="preserve">Раздел </w:t>
      </w:r>
      <w:r w:rsidR="00D62450" w:rsidRPr="00B5631C">
        <w:rPr>
          <w:rFonts w:ascii="Times New Roman" w:hAnsi="Times New Roman"/>
          <w:b/>
          <w:sz w:val="24"/>
          <w:szCs w:val="24"/>
          <w:lang w:val="ru-RU"/>
        </w:rPr>
        <w:t>2.2</w:t>
      </w:r>
      <w:r w:rsidR="0030647A" w:rsidRPr="00B5631C">
        <w:rPr>
          <w:rFonts w:ascii="Times New Roman" w:hAnsi="Times New Roman"/>
          <w:b/>
          <w:sz w:val="24"/>
          <w:szCs w:val="24"/>
          <w:lang w:val="ru-RU"/>
        </w:rPr>
        <w:t>.</w:t>
      </w:r>
      <w:r w:rsidRPr="00B5631C">
        <w:rPr>
          <w:rFonts w:ascii="Times New Roman" w:hAnsi="Times New Roman"/>
          <w:b/>
          <w:sz w:val="24"/>
          <w:szCs w:val="24"/>
          <w:lang w:val="ru-RU"/>
        </w:rPr>
        <w:t xml:space="preserve"> </w:t>
      </w:r>
      <w:r w:rsidR="00614466" w:rsidRPr="00B5631C">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DF4224" w:rsidRPr="00B5631C" w:rsidRDefault="008B2A5D" w:rsidP="002B197C">
      <w:pPr>
        <w:spacing w:after="0" w:line="240" w:lineRule="auto"/>
        <w:ind w:firstLine="709"/>
        <w:contextualSpacing/>
        <w:jc w:val="both"/>
        <w:rPr>
          <w:rFonts w:ascii="Times New Roman" w:hAnsi="Times New Roman"/>
          <w:sz w:val="24"/>
          <w:szCs w:val="24"/>
        </w:rPr>
      </w:pPr>
      <w:r w:rsidRPr="008B2A5D">
        <w:rPr>
          <w:rFonts w:ascii="Times New Roman" w:hAnsi="Times New Roman"/>
          <w:sz w:val="24"/>
          <w:szCs w:val="24"/>
        </w:rPr>
        <w:t>20 020 000,00</w:t>
      </w:r>
      <w:r w:rsidR="00EB3DF2">
        <w:rPr>
          <w:rFonts w:ascii="Times New Roman" w:hAnsi="Times New Roman"/>
          <w:sz w:val="24"/>
          <w:szCs w:val="24"/>
        </w:rPr>
        <w:t xml:space="preserve"> рублей с НДС 20%.</w:t>
      </w:r>
    </w:p>
    <w:p w:rsidR="002B197C" w:rsidRPr="00B5631C" w:rsidRDefault="002B197C" w:rsidP="002B197C">
      <w:pPr>
        <w:spacing w:after="0" w:line="240" w:lineRule="auto"/>
        <w:ind w:firstLine="709"/>
        <w:contextualSpacing/>
        <w:jc w:val="both"/>
        <w:rPr>
          <w:rFonts w:ascii="Times New Roman" w:hAnsi="Times New Roman"/>
          <w:sz w:val="24"/>
          <w:szCs w:val="24"/>
        </w:rPr>
      </w:pPr>
    </w:p>
    <w:p w:rsidR="00185666" w:rsidRPr="00B5631C" w:rsidRDefault="00185666" w:rsidP="00185666">
      <w:pPr>
        <w:spacing w:after="0" w:line="240" w:lineRule="auto"/>
        <w:ind w:firstLine="709"/>
        <w:contextualSpacing/>
        <w:jc w:val="both"/>
        <w:rPr>
          <w:rFonts w:ascii="Times New Roman" w:hAnsi="Times New Roman"/>
          <w:b/>
          <w:sz w:val="24"/>
          <w:szCs w:val="24"/>
          <w:lang w:val="tt-RU"/>
        </w:rPr>
      </w:pPr>
      <w:r w:rsidRPr="00B5631C">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B5631C" w:rsidRDefault="00EB3DF2" w:rsidP="00185666">
      <w:pPr>
        <w:spacing w:after="0" w:line="240" w:lineRule="auto"/>
        <w:ind w:firstLine="709"/>
        <w:contextualSpacing/>
        <w:jc w:val="both"/>
        <w:rPr>
          <w:rFonts w:ascii="Times New Roman" w:hAnsi="Times New Roman"/>
          <w:sz w:val="24"/>
          <w:szCs w:val="24"/>
        </w:rPr>
      </w:pPr>
      <w:r w:rsidRPr="00EB3DF2">
        <w:rPr>
          <w:rFonts w:ascii="Times New Roman" w:hAnsi="Times New Roman"/>
          <w:sz w:val="24"/>
          <w:szCs w:val="24"/>
        </w:rPr>
        <w:t>Российский рубль</w:t>
      </w:r>
      <w:r w:rsidR="002A43D0" w:rsidRPr="00B5631C">
        <w:rPr>
          <w:rFonts w:ascii="Times New Roman" w:hAnsi="Times New Roman"/>
          <w:sz w:val="24"/>
          <w:szCs w:val="24"/>
        </w:rPr>
        <w:t>.</w:t>
      </w:r>
    </w:p>
    <w:p w:rsidR="002A43D0" w:rsidRPr="00B5631C" w:rsidRDefault="002A43D0" w:rsidP="00185666">
      <w:pPr>
        <w:spacing w:after="0" w:line="240" w:lineRule="auto"/>
        <w:ind w:firstLine="709"/>
        <w:contextualSpacing/>
        <w:jc w:val="both"/>
        <w:rPr>
          <w:rFonts w:ascii="Times New Roman" w:hAnsi="Times New Roman"/>
          <w:b/>
          <w:sz w:val="24"/>
          <w:szCs w:val="24"/>
          <w:lang w:val="tt-RU"/>
        </w:rPr>
      </w:pPr>
    </w:p>
    <w:p w:rsidR="00185666" w:rsidRPr="00B5631C" w:rsidRDefault="00185666" w:rsidP="00185666">
      <w:pPr>
        <w:spacing w:after="0" w:line="240" w:lineRule="auto"/>
        <w:ind w:firstLine="709"/>
        <w:contextualSpacing/>
        <w:jc w:val="both"/>
        <w:rPr>
          <w:rFonts w:ascii="Times New Roman" w:hAnsi="Times New Roman"/>
          <w:b/>
          <w:sz w:val="24"/>
          <w:szCs w:val="24"/>
          <w:lang w:val="tt-RU"/>
        </w:rPr>
      </w:pPr>
      <w:r w:rsidRPr="00B5631C">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20180C" w:rsidRDefault="00EB3DF2" w:rsidP="0020180C">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Не применяется.</w:t>
      </w:r>
    </w:p>
    <w:p w:rsidR="00EB3DF2" w:rsidRPr="00B5631C" w:rsidRDefault="00EB3DF2" w:rsidP="0020180C">
      <w:pPr>
        <w:spacing w:after="0" w:line="240" w:lineRule="auto"/>
        <w:ind w:firstLine="709"/>
        <w:contextualSpacing/>
        <w:jc w:val="both"/>
        <w:rPr>
          <w:rFonts w:ascii="Times New Roman" w:hAnsi="Times New Roman"/>
          <w:sz w:val="24"/>
          <w:szCs w:val="24"/>
        </w:rPr>
      </w:pPr>
    </w:p>
    <w:p w:rsidR="00614466" w:rsidRPr="00B5631C" w:rsidRDefault="0032134B" w:rsidP="00614466">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lang w:val="tt-RU"/>
        </w:rPr>
        <w:t xml:space="preserve">Раздел </w:t>
      </w:r>
      <w:r w:rsidRPr="00B5631C">
        <w:rPr>
          <w:rFonts w:ascii="Times New Roman" w:hAnsi="Times New Roman"/>
          <w:b/>
          <w:sz w:val="24"/>
          <w:szCs w:val="24"/>
        </w:rPr>
        <w:t>2.</w:t>
      </w:r>
      <w:r w:rsidR="00185666" w:rsidRPr="00B5631C">
        <w:rPr>
          <w:rFonts w:ascii="Times New Roman" w:hAnsi="Times New Roman"/>
          <w:b/>
          <w:sz w:val="24"/>
          <w:szCs w:val="24"/>
        </w:rPr>
        <w:t>5</w:t>
      </w:r>
      <w:r w:rsidR="0030647A" w:rsidRPr="00B5631C">
        <w:rPr>
          <w:rFonts w:ascii="Times New Roman" w:hAnsi="Times New Roman"/>
          <w:b/>
          <w:sz w:val="24"/>
          <w:szCs w:val="24"/>
        </w:rPr>
        <w:t xml:space="preserve">. </w:t>
      </w:r>
      <w:r w:rsidR="00614466" w:rsidRPr="00B5631C">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Pr="00B5631C"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4"/>
          <w:szCs w:val="24"/>
        </w:rPr>
      </w:pPr>
      <w:r w:rsidRPr="00B5631C">
        <w:rPr>
          <w:rFonts w:ascii="Times New Roman" w:hAnsi="Times New Roman"/>
          <w:bCs/>
          <w:sz w:val="24"/>
          <w:szCs w:val="24"/>
        </w:rPr>
        <w:t xml:space="preserve">В соответствии с </w:t>
      </w:r>
      <w:r w:rsidR="002A7DAD" w:rsidRPr="00B5631C">
        <w:rPr>
          <w:rFonts w:ascii="Times New Roman" w:hAnsi="Times New Roman"/>
          <w:bCs/>
          <w:sz w:val="24"/>
          <w:szCs w:val="24"/>
        </w:rPr>
        <w:t>Обоснование</w:t>
      </w:r>
      <w:r w:rsidR="005078E3" w:rsidRPr="00B5631C">
        <w:rPr>
          <w:rFonts w:ascii="Times New Roman" w:hAnsi="Times New Roman"/>
          <w:bCs/>
          <w:sz w:val="24"/>
          <w:szCs w:val="24"/>
        </w:rPr>
        <w:t>м</w:t>
      </w:r>
      <w:r w:rsidR="002A7DAD" w:rsidRPr="00B5631C">
        <w:rPr>
          <w:rFonts w:ascii="Times New Roman" w:hAnsi="Times New Roman"/>
          <w:bCs/>
          <w:sz w:val="24"/>
          <w:szCs w:val="24"/>
        </w:rPr>
        <w:t xml:space="preserve"> НМЦД</w:t>
      </w:r>
    </w:p>
    <w:p w:rsidR="0032134B" w:rsidRPr="00B5631C" w:rsidRDefault="0032134B" w:rsidP="004F721C">
      <w:pPr>
        <w:spacing w:after="0" w:line="240" w:lineRule="auto"/>
        <w:ind w:firstLine="709"/>
        <w:contextualSpacing/>
        <w:jc w:val="both"/>
        <w:rPr>
          <w:rFonts w:ascii="Times New Roman" w:hAnsi="Times New Roman"/>
          <w:b/>
          <w:sz w:val="24"/>
          <w:szCs w:val="24"/>
        </w:rPr>
      </w:pPr>
    </w:p>
    <w:p w:rsidR="00037AB9" w:rsidRPr="00B5631C" w:rsidRDefault="00037AB9"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185666" w:rsidRPr="00B5631C">
        <w:rPr>
          <w:rFonts w:ascii="Times New Roman" w:hAnsi="Times New Roman"/>
          <w:b/>
          <w:sz w:val="24"/>
          <w:szCs w:val="24"/>
        </w:rPr>
        <w:t>6</w:t>
      </w:r>
      <w:r w:rsidRPr="00B5631C">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B5631C">
        <w:rPr>
          <w:rFonts w:ascii="Times New Roman" w:hAnsi="Times New Roman"/>
          <w:b/>
          <w:sz w:val="24"/>
          <w:szCs w:val="24"/>
        </w:rPr>
        <w:t>.</w:t>
      </w:r>
    </w:p>
    <w:p w:rsidR="00CD7CA0" w:rsidRPr="00B5631C" w:rsidRDefault="00D81A91"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Участникам закупки при описании товара, предлагаемого к поставке, необходимо указывать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B5631C" w:rsidRDefault="00D81A91" w:rsidP="004F721C">
      <w:pPr>
        <w:spacing w:after="0" w:line="240" w:lineRule="auto"/>
        <w:ind w:firstLine="709"/>
        <w:contextualSpacing/>
        <w:jc w:val="both"/>
        <w:rPr>
          <w:rFonts w:ascii="Times New Roman" w:hAnsi="Times New Roman"/>
          <w:b/>
          <w:sz w:val="24"/>
          <w:szCs w:val="24"/>
        </w:rPr>
      </w:pPr>
    </w:p>
    <w:p w:rsidR="002F5B6E" w:rsidRPr="00B5631C" w:rsidRDefault="002F5B6E" w:rsidP="002F5B6E">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2.</w:t>
      </w:r>
      <w:r w:rsidR="00185666" w:rsidRPr="00B5631C">
        <w:rPr>
          <w:rFonts w:ascii="Times New Roman" w:hAnsi="Times New Roman"/>
          <w:b/>
          <w:sz w:val="24"/>
          <w:szCs w:val="24"/>
        </w:rPr>
        <w:t>7</w:t>
      </w:r>
      <w:r w:rsidRPr="00B5631C">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B5631C" w:rsidRDefault="002F5B6E" w:rsidP="002F5B6E">
      <w:pPr>
        <w:suppressAutoHyphens w:val="0"/>
        <w:spacing w:after="0" w:line="240" w:lineRule="auto"/>
        <w:ind w:firstLine="709"/>
        <w:contextualSpacing/>
        <w:jc w:val="both"/>
        <w:rPr>
          <w:rFonts w:ascii="Times New Roman" w:hAnsi="Times New Roman"/>
          <w:sz w:val="24"/>
          <w:szCs w:val="24"/>
          <w:lang w:eastAsia="en-US"/>
        </w:rPr>
      </w:pPr>
      <w:r w:rsidRPr="00B5631C">
        <w:rPr>
          <w:rFonts w:ascii="Times New Roman" w:hAnsi="Times New Roman"/>
          <w:sz w:val="24"/>
          <w:szCs w:val="24"/>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B5631C">
        <w:rPr>
          <w:rFonts w:ascii="Times New Roman" w:hAnsi="Times New Roman"/>
          <w:sz w:val="24"/>
          <w:szCs w:val="24"/>
          <w:lang w:eastAsia="en-US"/>
        </w:rPr>
        <w:t>редукционе</w:t>
      </w:r>
      <w:proofErr w:type="spellEnd"/>
      <w:r w:rsidR="00617EDD" w:rsidRPr="00B5631C">
        <w:rPr>
          <w:rFonts w:ascii="Times New Roman" w:hAnsi="Times New Roman"/>
          <w:sz w:val="24"/>
          <w:szCs w:val="24"/>
          <w:lang w:eastAsia="en-US"/>
        </w:rPr>
        <w:t xml:space="preserve"> </w:t>
      </w:r>
      <w:r w:rsidR="00EB3DF2">
        <w:rPr>
          <w:rFonts w:ascii="Times New Roman" w:hAnsi="Times New Roman"/>
          <w:sz w:val="24"/>
          <w:szCs w:val="24"/>
          <w:lang w:eastAsia="en-US"/>
        </w:rPr>
        <w:t>и макету</w:t>
      </w:r>
      <w:r w:rsidRPr="00B5631C">
        <w:rPr>
          <w:rFonts w:ascii="Times New Roman" w:hAnsi="Times New Roman"/>
          <w:sz w:val="24"/>
          <w:szCs w:val="24"/>
          <w:lang w:eastAsia="en-US"/>
        </w:rPr>
        <w:t>.</w:t>
      </w:r>
    </w:p>
    <w:p w:rsidR="00C64D66" w:rsidRPr="00B5631C" w:rsidRDefault="00C64D66" w:rsidP="00D81A91">
      <w:pPr>
        <w:spacing w:after="0" w:line="240" w:lineRule="auto"/>
        <w:ind w:firstLine="709"/>
        <w:contextualSpacing/>
        <w:jc w:val="both"/>
        <w:rPr>
          <w:rFonts w:ascii="Times New Roman" w:hAnsi="Times New Roman"/>
          <w:b/>
          <w:sz w:val="24"/>
          <w:szCs w:val="24"/>
        </w:rPr>
      </w:pPr>
    </w:p>
    <w:p w:rsidR="00D81A91" w:rsidRPr="00B5631C" w:rsidRDefault="00D81A91" w:rsidP="00D81A91">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2.</w:t>
      </w:r>
      <w:r w:rsidR="00185666" w:rsidRPr="00B5631C">
        <w:rPr>
          <w:rFonts w:ascii="Times New Roman" w:hAnsi="Times New Roman"/>
          <w:b/>
          <w:sz w:val="24"/>
          <w:szCs w:val="24"/>
        </w:rPr>
        <w:t>8</w:t>
      </w:r>
      <w:r w:rsidRPr="00B5631C">
        <w:rPr>
          <w:rFonts w:ascii="Times New Roman" w:hAnsi="Times New Roman"/>
          <w:b/>
          <w:sz w:val="24"/>
          <w:szCs w:val="24"/>
        </w:rPr>
        <w:t>. Место, условия и сроки (периоды) поставки товара.</w:t>
      </w:r>
    </w:p>
    <w:p w:rsidR="00CB1F29" w:rsidRPr="00B5631C" w:rsidRDefault="002B197C" w:rsidP="00EB3DF2">
      <w:pPr>
        <w:spacing w:after="0" w:line="240" w:lineRule="auto"/>
        <w:ind w:firstLine="709"/>
        <w:contextualSpacing/>
        <w:jc w:val="both"/>
        <w:rPr>
          <w:rFonts w:ascii="Times New Roman" w:eastAsia="DejaVu Sans" w:hAnsi="Times New Roman"/>
          <w:sz w:val="24"/>
          <w:szCs w:val="24"/>
        </w:rPr>
      </w:pPr>
      <w:r w:rsidRPr="00B5631C">
        <w:rPr>
          <w:rFonts w:ascii="Times New Roman" w:eastAsia="DejaVu Sans" w:hAnsi="Times New Roman"/>
          <w:sz w:val="24"/>
          <w:szCs w:val="24"/>
        </w:rPr>
        <w:t xml:space="preserve">Место поставки товара: </w:t>
      </w:r>
      <w:r w:rsidR="008B2A5D" w:rsidRPr="008B2A5D">
        <w:rPr>
          <w:rFonts w:ascii="Times New Roman" w:eastAsia="DejaVu Sans" w:hAnsi="Times New Roman"/>
          <w:sz w:val="24"/>
          <w:szCs w:val="24"/>
        </w:rPr>
        <w:t xml:space="preserve">РТ, </w:t>
      </w:r>
      <w:proofErr w:type="spellStart"/>
      <w:r w:rsidR="008B2A5D" w:rsidRPr="008B2A5D">
        <w:rPr>
          <w:rFonts w:ascii="Times New Roman" w:eastAsia="DejaVu Sans" w:hAnsi="Times New Roman"/>
          <w:sz w:val="24"/>
          <w:szCs w:val="24"/>
        </w:rPr>
        <w:t>Пестречинский</w:t>
      </w:r>
      <w:proofErr w:type="spellEnd"/>
      <w:r w:rsidR="008B2A5D" w:rsidRPr="008B2A5D">
        <w:rPr>
          <w:rFonts w:ascii="Times New Roman" w:eastAsia="DejaVu Sans" w:hAnsi="Times New Roman"/>
          <w:sz w:val="24"/>
          <w:szCs w:val="24"/>
        </w:rPr>
        <w:t xml:space="preserve"> муниципальный район, д. Старое </w:t>
      </w:r>
      <w:proofErr w:type="spellStart"/>
      <w:r w:rsidR="008B2A5D" w:rsidRPr="008B2A5D">
        <w:rPr>
          <w:rFonts w:ascii="Times New Roman" w:eastAsia="DejaVu Sans" w:hAnsi="Times New Roman"/>
          <w:sz w:val="24"/>
          <w:szCs w:val="24"/>
        </w:rPr>
        <w:t>Кощаково</w:t>
      </w:r>
      <w:proofErr w:type="spellEnd"/>
      <w:r w:rsidR="008B2A5D" w:rsidRPr="008B2A5D">
        <w:rPr>
          <w:rFonts w:ascii="Times New Roman" w:eastAsia="DejaVu Sans" w:hAnsi="Times New Roman"/>
          <w:sz w:val="24"/>
          <w:szCs w:val="24"/>
        </w:rPr>
        <w:t>, ул. Складская, 2, литера А, этаж1, помещение №1</w:t>
      </w:r>
      <w:r w:rsidR="00566292" w:rsidRPr="00B5631C">
        <w:rPr>
          <w:rFonts w:ascii="Times New Roman" w:eastAsia="DejaVu Sans" w:hAnsi="Times New Roman"/>
          <w:sz w:val="24"/>
          <w:szCs w:val="24"/>
        </w:rPr>
        <w:t>.</w:t>
      </w:r>
    </w:p>
    <w:p w:rsidR="007260CD" w:rsidRPr="00B5631C" w:rsidRDefault="00D81A91" w:rsidP="002B197C">
      <w:pPr>
        <w:spacing w:after="0" w:line="240" w:lineRule="auto"/>
        <w:ind w:firstLine="709"/>
        <w:contextualSpacing/>
        <w:jc w:val="both"/>
        <w:rPr>
          <w:rFonts w:ascii="Times New Roman" w:eastAsia="DejaVu Sans" w:hAnsi="Times New Roman"/>
          <w:sz w:val="24"/>
          <w:szCs w:val="24"/>
        </w:rPr>
      </w:pPr>
      <w:r w:rsidRPr="00B5631C">
        <w:rPr>
          <w:rFonts w:ascii="Times New Roman" w:eastAsia="DejaVu Sans" w:hAnsi="Times New Roman"/>
          <w:sz w:val="24"/>
          <w:szCs w:val="24"/>
        </w:rPr>
        <w:t>Срок поставки товара:</w:t>
      </w:r>
      <w:r w:rsidR="00E64E6B" w:rsidRPr="00B5631C">
        <w:rPr>
          <w:rFonts w:ascii="Times New Roman" w:eastAsia="DejaVu Sans" w:hAnsi="Times New Roman"/>
          <w:sz w:val="24"/>
          <w:szCs w:val="24"/>
        </w:rPr>
        <w:t xml:space="preserve"> </w:t>
      </w:r>
      <w:r w:rsidR="008B2A5D" w:rsidRPr="008B2A5D">
        <w:rPr>
          <w:rFonts w:ascii="Times New Roman" w:eastAsia="DejaVu Sans" w:hAnsi="Times New Roman"/>
          <w:sz w:val="24"/>
          <w:szCs w:val="24"/>
        </w:rPr>
        <w:t>Поставка партии в течение 60 календарных дней с момента заключения догово</w:t>
      </w:r>
      <w:r w:rsidR="008B2A5D">
        <w:rPr>
          <w:rFonts w:ascii="Times New Roman" w:eastAsia="DejaVu Sans" w:hAnsi="Times New Roman"/>
          <w:sz w:val="24"/>
          <w:szCs w:val="24"/>
        </w:rPr>
        <w:t>ра. Возможны частичные поставки</w:t>
      </w:r>
      <w:r w:rsidR="00347339" w:rsidRPr="00347339">
        <w:rPr>
          <w:rFonts w:ascii="Times New Roman" w:eastAsia="DejaVu Sans" w:hAnsi="Times New Roman"/>
          <w:sz w:val="24"/>
          <w:szCs w:val="24"/>
        </w:rPr>
        <w:t>.</w:t>
      </w:r>
    </w:p>
    <w:p w:rsidR="007516E5" w:rsidRPr="00B5631C" w:rsidRDefault="00F77602" w:rsidP="002B197C">
      <w:pPr>
        <w:spacing w:after="0" w:line="240" w:lineRule="auto"/>
        <w:ind w:firstLine="709"/>
        <w:contextualSpacing/>
        <w:jc w:val="both"/>
        <w:rPr>
          <w:rFonts w:ascii="Times New Roman" w:eastAsia="DejaVu Sans" w:hAnsi="Times New Roman"/>
          <w:sz w:val="24"/>
          <w:szCs w:val="24"/>
        </w:rPr>
      </w:pPr>
      <w:r w:rsidRPr="00B5631C">
        <w:rPr>
          <w:rFonts w:ascii="Times New Roman" w:eastAsia="DejaVu Sans" w:hAnsi="Times New Roman"/>
          <w:sz w:val="24"/>
          <w:szCs w:val="24"/>
        </w:rPr>
        <w:t xml:space="preserve">Условия поставки товара: </w:t>
      </w:r>
      <w:r w:rsidR="00617EDD" w:rsidRPr="00B5631C">
        <w:rPr>
          <w:rFonts w:ascii="Times New Roman" w:eastAsia="DejaVu Sans" w:hAnsi="Times New Roman"/>
          <w:sz w:val="24"/>
          <w:szCs w:val="24"/>
        </w:rPr>
        <w:t>Транспортные расходы за счет и силами Поставщика</w:t>
      </w:r>
      <w:r w:rsidR="002B197C" w:rsidRPr="00B5631C">
        <w:rPr>
          <w:rFonts w:ascii="Times New Roman" w:eastAsia="DejaVu Sans" w:hAnsi="Times New Roman"/>
          <w:sz w:val="24"/>
          <w:szCs w:val="24"/>
        </w:rPr>
        <w:t>.</w:t>
      </w:r>
    </w:p>
    <w:p w:rsidR="00347339" w:rsidRPr="00B5631C" w:rsidRDefault="00347339" w:rsidP="00EB3DF2">
      <w:pPr>
        <w:spacing w:after="0" w:line="240" w:lineRule="auto"/>
        <w:contextualSpacing/>
        <w:jc w:val="both"/>
        <w:rPr>
          <w:rFonts w:ascii="Times New Roman" w:hAnsi="Times New Roman"/>
          <w:sz w:val="24"/>
          <w:szCs w:val="24"/>
        </w:rPr>
      </w:pPr>
    </w:p>
    <w:p w:rsidR="00D81A91" w:rsidRPr="00B5631C" w:rsidRDefault="00D81A91" w:rsidP="00254486">
      <w:pPr>
        <w:spacing w:after="0" w:line="240" w:lineRule="auto"/>
        <w:ind w:firstLine="709"/>
        <w:contextualSpacing/>
        <w:jc w:val="both"/>
        <w:rPr>
          <w:rFonts w:ascii="Times New Roman" w:eastAsia="DejaVu Sans" w:hAnsi="Times New Roman"/>
          <w:b/>
          <w:sz w:val="24"/>
          <w:szCs w:val="24"/>
        </w:rPr>
      </w:pPr>
      <w:r w:rsidRPr="00B5631C">
        <w:rPr>
          <w:rFonts w:ascii="Times New Roman" w:eastAsia="DejaVu Sans" w:hAnsi="Times New Roman"/>
          <w:b/>
          <w:sz w:val="24"/>
          <w:szCs w:val="24"/>
          <w:lang w:val="tt-RU"/>
        </w:rPr>
        <w:t>Раздел 2.</w:t>
      </w:r>
      <w:r w:rsidR="00185666" w:rsidRPr="00B5631C">
        <w:rPr>
          <w:rFonts w:ascii="Times New Roman" w:eastAsia="DejaVu Sans" w:hAnsi="Times New Roman"/>
          <w:b/>
          <w:sz w:val="24"/>
          <w:szCs w:val="24"/>
          <w:lang w:val="tt-RU"/>
        </w:rPr>
        <w:t>9</w:t>
      </w:r>
      <w:r w:rsidRPr="00B5631C">
        <w:rPr>
          <w:rFonts w:ascii="Times New Roman" w:eastAsia="DejaVu Sans" w:hAnsi="Times New Roman"/>
          <w:b/>
          <w:sz w:val="24"/>
          <w:szCs w:val="24"/>
          <w:lang w:val="tt-RU"/>
        </w:rPr>
        <w:t xml:space="preserve">. </w:t>
      </w:r>
      <w:r w:rsidRPr="00B5631C">
        <w:rPr>
          <w:rFonts w:ascii="Times New Roman" w:eastAsia="DejaVu Sans" w:hAnsi="Times New Roman"/>
          <w:b/>
          <w:sz w:val="24"/>
          <w:szCs w:val="24"/>
        </w:rPr>
        <w:t>Форма, сроки и порядок оплаты товара.</w:t>
      </w:r>
    </w:p>
    <w:p w:rsidR="008B2A5D" w:rsidRPr="008B2A5D" w:rsidRDefault="008B2A5D" w:rsidP="008B2A5D">
      <w:pPr>
        <w:spacing w:after="0" w:line="240" w:lineRule="auto"/>
        <w:ind w:firstLine="709"/>
        <w:contextualSpacing/>
        <w:jc w:val="both"/>
        <w:rPr>
          <w:rFonts w:ascii="Times New Roman" w:eastAsia="DejaVu Sans" w:hAnsi="Times New Roman"/>
          <w:sz w:val="24"/>
          <w:szCs w:val="24"/>
        </w:rPr>
      </w:pPr>
      <w:r w:rsidRPr="008B2A5D">
        <w:rPr>
          <w:rFonts w:ascii="Times New Roman" w:eastAsia="DejaVu Sans" w:hAnsi="Times New Roman"/>
          <w:sz w:val="24"/>
          <w:szCs w:val="24"/>
        </w:rPr>
        <w:t>Покупатель осуществляет оплату в течение 7 рабочих дней после поступления товара на склад Покупателя. Оплата производится путем перечисления денежных средств на расчетный счет Поставщика.</w:t>
      </w:r>
    </w:p>
    <w:p w:rsidR="008B2A5D" w:rsidRDefault="008B2A5D" w:rsidP="008B2A5D">
      <w:pPr>
        <w:spacing w:after="0" w:line="240" w:lineRule="auto"/>
        <w:ind w:firstLine="709"/>
        <w:contextualSpacing/>
        <w:jc w:val="both"/>
        <w:rPr>
          <w:rFonts w:ascii="Times New Roman" w:eastAsia="DejaVu Sans" w:hAnsi="Times New Roman"/>
          <w:sz w:val="24"/>
          <w:szCs w:val="24"/>
        </w:rPr>
      </w:pPr>
      <w:r w:rsidRPr="008B2A5D">
        <w:rPr>
          <w:rFonts w:ascii="Times New Roman" w:eastAsia="DejaVu Sans" w:hAnsi="Times New Roman"/>
          <w:sz w:val="24"/>
          <w:szCs w:val="24"/>
        </w:rPr>
        <w:t>В целях ускорения документооборота, исполнителю рекомендуется использовать электронный документооборот для передачи отгрузочных документов.</w:t>
      </w:r>
    </w:p>
    <w:p w:rsidR="008B2A5D" w:rsidRDefault="008B2A5D" w:rsidP="008B2A5D">
      <w:pPr>
        <w:spacing w:after="0" w:line="240" w:lineRule="auto"/>
        <w:ind w:firstLine="709"/>
        <w:contextualSpacing/>
        <w:jc w:val="both"/>
        <w:rPr>
          <w:rFonts w:ascii="Times New Roman" w:eastAsia="DejaVu Sans" w:hAnsi="Times New Roman"/>
          <w:sz w:val="24"/>
          <w:szCs w:val="24"/>
        </w:rPr>
      </w:pPr>
    </w:p>
    <w:p w:rsidR="008B2A5D" w:rsidRDefault="008B2A5D" w:rsidP="008B2A5D">
      <w:pPr>
        <w:spacing w:after="0" w:line="240" w:lineRule="auto"/>
        <w:ind w:firstLine="709"/>
        <w:contextualSpacing/>
        <w:jc w:val="both"/>
        <w:rPr>
          <w:rFonts w:ascii="Times New Roman" w:eastAsia="DejaVu Sans" w:hAnsi="Times New Roman"/>
          <w:sz w:val="24"/>
          <w:szCs w:val="24"/>
        </w:rPr>
      </w:pPr>
    </w:p>
    <w:p w:rsidR="0032134B" w:rsidRPr="00B5631C" w:rsidRDefault="0032134B" w:rsidP="008B2A5D">
      <w:pPr>
        <w:spacing w:after="0" w:line="240" w:lineRule="auto"/>
        <w:ind w:firstLine="709"/>
        <w:contextualSpacing/>
        <w:jc w:val="both"/>
        <w:rPr>
          <w:rFonts w:ascii="Times New Roman" w:hAnsi="Times New Roman"/>
          <w:b/>
          <w:sz w:val="24"/>
          <w:szCs w:val="24"/>
          <w:lang w:val="tt-RU"/>
        </w:rPr>
      </w:pPr>
      <w:r w:rsidRPr="00B5631C">
        <w:rPr>
          <w:rFonts w:ascii="Times New Roman" w:hAnsi="Times New Roman"/>
          <w:b/>
          <w:sz w:val="24"/>
          <w:szCs w:val="24"/>
        </w:rPr>
        <w:t>Раздел 2.</w:t>
      </w:r>
      <w:r w:rsidR="00185666" w:rsidRPr="00B5631C">
        <w:rPr>
          <w:rFonts w:ascii="Times New Roman" w:hAnsi="Times New Roman"/>
          <w:b/>
          <w:sz w:val="24"/>
          <w:szCs w:val="24"/>
        </w:rPr>
        <w:t>10</w:t>
      </w:r>
      <w:r w:rsidRPr="00B5631C">
        <w:rPr>
          <w:rFonts w:ascii="Times New Roman" w:hAnsi="Times New Roman"/>
          <w:b/>
          <w:sz w:val="24"/>
          <w:szCs w:val="24"/>
        </w:rPr>
        <w:t>.</w:t>
      </w:r>
      <w:r w:rsidR="0030647A" w:rsidRPr="00B5631C">
        <w:rPr>
          <w:rFonts w:ascii="Times New Roman" w:hAnsi="Times New Roman"/>
          <w:b/>
          <w:sz w:val="24"/>
          <w:szCs w:val="24"/>
        </w:rPr>
        <w:t xml:space="preserve"> </w:t>
      </w:r>
      <w:r w:rsidR="004605F4" w:rsidRPr="00B5631C">
        <w:rPr>
          <w:rFonts w:ascii="Times New Roman" w:hAnsi="Times New Roman"/>
          <w:b/>
          <w:sz w:val="24"/>
          <w:szCs w:val="24"/>
          <w:lang w:val="tt-RU"/>
        </w:rPr>
        <w:t xml:space="preserve">Порядок, дата начала, </w:t>
      </w:r>
      <w:r w:rsidR="00B152C2" w:rsidRPr="00B5631C">
        <w:rPr>
          <w:rFonts w:ascii="Times New Roman" w:hAnsi="Times New Roman"/>
          <w:b/>
          <w:sz w:val="24"/>
          <w:szCs w:val="24"/>
          <w:lang w:val="tt-RU"/>
        </w:rPr>
        <w:t>дата</w:t>
      </w:r>
      <w:r w:rsidR="002D7F7B" w:rsidRPr="00B5631C">
        <w:rPr>
          <w:rFonts w:ascii="Times New Roman" w:hAnsi="Times New Roman"/>
          <w:b/>
          <w:sz w:val="24"/>
          <w:szCs w:val="24"/>
          <w:lang w:val="tt-RU"/>
        </w:rPr>
        <w:t xml:space="preserve"> и время</w:t>
      </w:r>
      <w:r w:rsidR="00B152C2" w:rsidRPr="00B5631C">
        <w:rPr>
          <w:rFonts w:ascii="Times New Roman" w:hAnsi="Times New Roman"/>
          <w:b/>
          <w:sz w:val="24"/>
          <w:szCs w:val="24"/>
          <w:lang w:val="tt-RU"/>
        </w:rPr>
        <w:t xml:space="preserve"> окончания срока подачи заявок на участие в закупке (этапах закупк</w:t>
      </w:r>
      <w:r w:rsidR="004605F4" w:rsidRPr="00B5631C">
        <w:rPr>
          <w:rFonts w:ascii="Times New Roman" w:hAnsi="Times New Roman"/>
          <w:b/>
          <w:sz w:val="24"/>
          <w:szCs w:val="24"/>
          <w:lang w:val="tt-RU"/>
        </w:rPr>
        <w:t>и) и порядок подведения итогов</w:t>
      </w:r>
      <w:r w:rsidR="00B152C2" w:rsidRPr="00B5631C">
        <w:rPr>
          <w:rFonts w:ascii="Times New Roman" w:hAnsi="Times New Roman"/>
          <w:b/>
          <w:sz w:val="24"/>
          <w:szCs w:val="24"/>
          <w:lang w:val="tt-RU"/>
        </w:rPr>
        <w:t xml:space="preserve"> закупки (этапов закупки)</w:t>
      </w:r>
      <w:r w:rsidR="0030647A" w:rsidRPr="00B5631C">
        <w:rPr>
          <w:rFonts w:ascii="Times New Roman" w:hAnsi="Times New Roman"/>
          <w:b/>
          <w:sz w:val="24"/>
          <w:szCs w:val="24"/>
          <w:lang w:val="tt-RU"/>
        </w:rPr>
        <w:t>.</w:t>
      </w:r>
    </w:p>
    <w:p w:rsidR="00E00ECC" w:rsidRPr="00B5631C" w:rsidRDefault="0077613E" w:rsidP="004F721C">
      <w:pPr>
        <w:pStyle w:val="aff9"/>
        <w:ind w:firstLine="709"/>
        <w:contextualSpacing/>
        <w:jc w:val="both"/>
        <w:rPr>
          <w:rFonts w:ascii="Times New Roman" w:hAnsi="Times New Roman"/>
          <w:b/>
          <w:sz w:val="24"/>
          <w:szCs w:val="24"/>
        </w:rPr>
      </w:pPr>
      <w:r w:rsidRPr="00B5631C">
        <w:rPr>
          <w:rFonts w:ascii="Times New Roman" w:hAnsi="Times New Roman"/>
          <w:sz w:val="24"/>
          <w:szCs w:val="24"/>
        </w:rPr>
        <w:t>Редукцион</w:t>
      </w:r>
      <w:r w:rsidR="00E00ECC" w:rsidRPr="00B5631C">
        <w:rPr>
          <w:rFonts w:ascii="Times New Roman" w:hAnsi="Times New Roman"/>
          <w:sz w:val="24"/>
          <w:szCs w:val="24"/>
        </w:rPr>
        <w:t xml:space="preserve"> провод</w:t>
      </w:r>
      <w:r w:rsidRPr="00B5631C">
        <w:rPr>
          <w:rFonts w:ascii="Times New Roman" w:hAnsi="Times New Roman"/>
          <w:sz w:val="24"/>
          <w:szCs w:val="24"/>
        </w:rPr>
        <w:t>и</w:t>
      </w:r>
      <w:r w:rsidR="00E00ECC" w:rsidRPr="00B5631C">
        <w:rPr>
          <w:rFonts w:ascii="Times New Roman" w:hAnsi="Times New Roman"/>
          <w:sz w:val="24"/>
          <w:szCs w:val="24"/>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sidRPr="00B5631C">
        <w:rPr>
          <w:rFonts w:ascii="Times New Roman" w:hAnsi="Times New Roman"/>
          <w:sz w:val="24"/>
          <w:szCs w:val="24"/>
        </w:rPr>
        <w:t>редукциона</w:t>
      </w:r>
      <w:r w:rsidR="00E00ECC" w:rsidRPr="00B5631C">
        <w:rPr>
          <w:rFonts w:ascii="Times New Roman" w:hAnsi="Times New Roman"/>
          <w:sz w:val="24"/>
          <w:szCs w:val="24"/>
        </w:rPr>
        <w:t xml:space="preserve"> и с учетом регламента соответствующей электронной торговой площадки.</w:t>
      </w:r>
    </w:p>
    <w:p w:rsidR="00E00ECC" w:rsidRPr="00B5631C" w:rsidRDefault="00E00ECC"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При осуществлении </w:t>
      </w:r>
      <w:r w:rsidR="0077613E" w:rsidRPr="00B5631C">
        <w:rPr>
          <w:rFonts w:ascii="Times New Roman" w:hAnsi="Times New Roman"/>
          <w:sz w:val="24"/>
          <w:szCs w:val="24"/>
        </w:rPr>
        <w:t>закупки</w:t>
      </w:r>
      <w:r w:rsidRPr="00B5631C">
        <w:rPr>
          <w:rFonts w:ascii="Times New Roman" w:hAnsi="Times New Roman"/>
          <w:sz w:val="24"/>
          <w:szCs w:val="24"/>
        </w:rPr>
        <w:t xml:space="preserve"> направление участниками такой закупки запросов о даче разъяснений положений извещения об осуществлении </w:t>
      </w:r>
      <w:r w:rsidR="0077613E" w:rsidRPr="00B5631C">
        <w:rPr>
          <w:rFonts w:ascii="Times New Roman" w:hAnsi="Times New Roman"/>
          <w:sz w:val="24"/>
          <w:szCs w:val="24"/>
        </w:rPr>
        <w:t>редукциона</w:t>
      </w:r>
      <w:r w:rsidRPr="00B5631C">
        <w:rPr>
          <w:rFonts w:ascii="Times New Roman" w:hAnsi="Times New Roman"/>
          <w:sz w:val="24"/>
          <w:szCs w:val="24"/>
        </w:rPr>
        <w:t xml:space="preserve"> и (или) документации </w:t>
      </w:r>
      <w:r w:rsidR="0077613E" w:rsidRPr="00B5631C">
        <w:rPr>
          <w:rFonts w:ascii="Times New Roman" w:hAnsi="Times New Roman"/>
          <w:sz w:val="24"/>
          <w:szCs w:val="24"/>
        </w:rPr>
        <w:t>редукциона</w:t>
      </w:r>
      <w:r w:rsidRPr="00B5631C">
        <w:rPr>
          <w:rFonts w:ascii="Times New Roman" w:hAnsi="Times New Roman"/>
          <w:sz w:val="24"/>
          <w:szCs w:val="24"/>
        </w:rPr>
        <w:t xml:space="preserve">, размещение в единой информационной системе таких разъяснений, подача участниками </w:t>
      </w:r>
      <w:r w:rsidR="0077613E" w:rsidRPr="00B5631C">
        <w:rPr>
          <w:rFonts w:ascii="Times New Roman" w:hAnsi="Times New Roman"/>
          <w:sz w:val="24"/>
          <w:szCs w:val="24"/>
        </w:rPr>
        <w:t>редукциона</w:t>
      </w:r>
      <w:r w:rsidRPr="00B5631C">
        <w:rPr>
          <w:rFonts w:ascii="Times New Roman" w:hAnsi="Times New Roman"/>
          <w:sz w:val="24"/>
          <w:szCs w:val="24"/>
        </w:rPr>
        <w:t xml:space="preserve"> заявок на участие в </w:t>
      </w:r>
      <w:r w:rsidR="0077613E" w:rsidRPr="00B5631C">
        <w:rPr>
          <w:rFonts w:ascii="Times New Roman" w:hAnsi="Times New Roman"/>
          <w:sz w:val="24"/>
          <w:szCs w:val="24"/>
        </w:rPr>
        <w:t>редукционе</w:t>
      </w:r>
      <w:r w:rsidRPr="00B5631C">
        <w:rPr>
          <w:rFonts w:ascii="Times New Roman" w:hAnsi="Times New Roman"/>
          <w:sz w:val="24"/>
          <w:szCs w:val="24"/>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B5631C">
        <w:rPr>
          <w:rFonts w:ascii="Times New Roman" w:hAnsi="Times New Roman"/>
          <w:sz w:val="24"/>
          <w:szCs w:val="24"/>
        </w:rPr>
        <w:t>редукциона</w:t>
      </w:r>
      <w:r w:rsidRPr="00B5631C">
        <w:rPr>
          <w:rFonts w:ascii="Times New Roman" w:hAnsi="Times New Roman"/>
          <w:sz w:val="24"/>
          <w:szCs w:val="24"/>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B5631C"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Участнику </w:t>
      </w:r>
      <w:r w:rsidR="002F044D" w:rsidRPr="00B5631C">
        <w:rPr>
          <w:rFonts w:ascii="Times New Roman" w:hAnsi="Times New Roman"/>
          <w:kern w:val="0"/>
          <w:sz w:val="24"/>
          <w:szCs w:val="24"/>
          <w:lang w:eastAsia="ru-RU"/>
        </w:rPr>
        <w:t xml:space="preserve">закупки </w:t>
      </w:r>
      <w:r w:rsidRPr="00B5631C">
        <w:rPr>
          <w:rFonts w:ascii="Times New Roman" w:hAnsi="Times New Roman"/>
          <w:kern w:val="0"/>
          <w:sz w:val="24"/>
          <w:szCs w:val="24"/>
          <w:lang w:eastAsia="ru-RU"/>
        </w:rPr>
        <w:t xml:space="preserve">для участия в </w:t>
      </w:r>
      <w:r w:rsidR="002F044D" w:rsidRPr="00B5631C">
        <w:rPr>
          <w:rFonts w:ascii="Times New Roman" w:hAnsi="Times New Roman"/>
          <w:kern w:val="0"/>
          <w:sz w:val="24"/>
          <w:szCs w:val="24"/>
          <w:lang w:eastAsia="ru-RU"/>
        </w:rPr>
        <w:t xml:space="preserve">редукционе </w:t>
      </w:r>
      <w:r w:rsidRPr="00B5631C">
        <w:rPr>
          <w:rFonts w:ascii="Times New Roman" w:hAnsi="Times New Roman"/>
          <w:kern w:val="0"/>
          <w:sz w:val="24"/>
          <w:szCs w:val="24"/>
          <w:lang w:eastAsia="ru-RU"/>
        </w:rPr>
        <w:t>необходимо получить аккредитацию на электронной площадке в порядке, установленном оператором электронной площадки.</w:t>
      </w:r>
    </w:p>
    <w:p w:rsidR="00B152C2" w:rsidRPr="00B5631C"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Участник </w:t>
      </w:r>
      <w:r w:rsidR="00B152C2" w:rsidRPr="00B5631C">
        <w:rPr>
          <w:rFonts w:ascii="Times New Roman" w:hAnsi="Times New Roman"/>
          <w:kern w:val="0"/>
          <w:sz w:val="24"/>
          <w:szCs w:val="24"/>
          <w:lang w:eastAsia="ru-RU"/>
        </w:rPr>
        <w:t xml:space="preserve">закупки </w:t>
      </w:r>
      <w:r w:rsidR="00B152C2" w:rsidRPr="00B5631C">
        <w:rPr>
          <w:rFonts w:ascii="Times New Roman" w:hAnsi="Times New Roman"/>
          <w:b/>
          <w:kern w:val="0"/>
          <w:sz w:val="24"/>
          <w:szCs w:val="24"/>
          <w:lang w:eastAsia="ru-RU"/>
        </w:rPr>
        <w:t>вправе подать только одну заявку</w:t>
      </w:r>
      <w:r w:rsidR="00B152C2" w:rsidRPr="00B5631C">
        <w:rPr>
          <w:rFonts w:ascii="Times New Roman" w:hAnsi="Times New Roman"/>
          <w:kern w:val="0"/>
          <w:sz w:val="24"/>
          <w:szCs w:val="24"/>
          <w:lang w:eastAsia="ru-RU"/>
        </w:rPr>
        <w:t xml:space="preserve"> на участие в такой закупке в отношении каждого предмета закупки (лота) </w:t>
      </w:r>
      <w:r w:rsidR="00B152C2" w:rsidRPr="00B5631C">
        <w:rPr>
          <w:rFonts w:ascii="Times New Roman" w:hAnsi="Times New Roman"/>
          <w:b/>
          <w:kern w:val="0"/>
          <w:sz w:val="24"/>
          <w:szCs w:val="24"/>
          <w:lang w:eastAsia="ru-RU"/>
        </w:rPr>
        <w:t>в любое время с момента размещения извещения</w:t>
      </w:r>
      <w:r w:rsidR="00B152C2" w:rsidRPr="00B5631C">
        <w:rPr>
          <w:rFonts w:ascii="Times New Roman" w:hAnsi="Times New Roman"/>
          <w:kern w:val="0"/>
          <w:sz w:val="24"/>
          <w:szCs w:val="24"/>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B563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4"/>
          <w:szCs w:val="24"/>
          <w:lang w:eastAsia="ru-RU"/>
        </w:rPr>
      </w:pPr>
      <w:r w:rsidRPr="00B5631C">
        <w:rPr>
          <w:rFonts w:ascii="Times New Roman" w:hAnsi="Times New Roman"/>
          <w:b/>
          <w:kern w:val="0"/>
          <w:sz w:val="24"/>
          <w:szCs w:val="24"/>
          <w:lang w:eastAsia="ru-RU"/>
        </w:rPr>
        <w:t xml:space="preserve">Дата начала подачи заявок: </w:t>
      </w:r>
      <w:r w:rsidR="008B2A5D">
        <w:rPr>
          <w:rFonts w:ascii="Times New Roman" w:hAnsi="Times New Roman"/>
          <w:b/>
          <w:kern w:val="0"/>
          <w:sz w:val="24"/>
          <w:szCs w:val="24"/>
          <w:lang w:eastAsia="ru-RU"/>
        </w:rPr>
        <w:t>11</w:t>
      </w:r>
      <w:r w:rsidR="00E00C87" w:rsidRPr="00B5631C">
        <w:rPr>
          <w:rFonts w:ascii="Times New Roman" w:hAnsi="Times New Roman"/>
          <w:b/>
          <w:kern w:val="0"/>
          <w:sz w:val="24"/>
          <w:szCs w:val="24"/>
          <w:lang w:eastAsia="ru-RU"/>
        </w:rPr>
        <w:t>.</w:t>
      </w:r>
      <w:r w:rsidR="00347339">
        <w:rPr>
          <w:rFonts w:ascii="Times New Roman" w:hAnsi="Times New Roman"/>
          <w:b/>
          <w:kern w:val="0"/>
          <w:sz w:val="24"/>
          <w:szCs w:val="24"/>
          <w:lang w:eastAsia="ru-RU"/>
        </w:rPr>
        <w:t>03</w:t>
      </w:r>
      <w:r w:rsidR="007F3B38" w:rsidRPr="00B5631C">
        <w:rPr>
          <w:rFonts w:ascii="Times New Roman" w:hAnsi="Times New Roman"/>
          <w:b/>
          <w:kern w:val="0"/>
          <w:sz w:val="24"/>
          <w:szCs w:val="24"/>
          <w:lang w:eastAsia="ru-RU"/>
        </w:rPr>
        <w:t>.</w:t>
      </w:r>
      <w:r w:rsidRPr="00B5631C">
        <w:rPr>
          <w:rFonts w:ascii="Times New Roman" w:hAnsi="Times New Roman"/>
          <w:b/>
          <w:kern w:val="0"/>
          <w:sz w:val="24"/>
          <w:szCs w:val="24"/>
          <w:lang w:eastAsia="ru-RU"/>
        </w:rPr>
        <w:t>2</w:t>
      </w:r>
      <w:r w:rsidR="00840DDF" w:rsidRPr="00B5631C">
        <w:rPr>
          <w:rFonts w:ascii="Times New Roman" w:hAnsi="Times New Roman"/>
          <w:b/>
          <w:kern w:val="0"/>
          <w:sz w:val="24"/>
          <w:szCs w:val="24"/>
          <w:lang w:eastAsia="ru-RU"/>
        </w:rPr>
        <w:t>02</w:t>
      </w:r>
      <w:r w:rsidR="002A43D0" w:rsidRPr="00B5631C">
        <w:rPr>
          <w:rFonts w:ascii="Times New Roman" w:hAnsi="Times New Roman"/>
          <w:b/>
          <w:kern w:val="0"/>
          <w:sz w:val="24"/>
          <w:szCs w:val="24"/>
          <w:lang w:eastAsia="ru-RU"/>
        </w:rPr>
        <w:t>5</w:t>
      </w:r>
      <w:r w:rsidRPr="00B5631C">
        <w:rPr>
          <w:rFonts w:ascii="Times New Roman" w:hAnsi="Times New Roman"/>
          <w:b/>
          <w:kern w:val="0"/>
          <w:sz w:val="24"/>
          <w:szCs w:val="24"/>
          <w:lang w:eastAsia="ru-RU"/>
        </w:rPr>
        <w:t xml:space="preserve"> года.</w:t>
      </w:r>
    </w:p>
    <w:p w:rsidR="00896F4C" w:rsidRPr="00B563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4"/>
          <w:szCs w:val="24"/>
          <w:lang w:eastAsia="ru-RU"/>
        </w:rPr>
      </w:pPr>
      <w:r w:rsidRPr="00B5631C">
        <w:rPr>
          <w:rFonts w:ascii="Times New Roman" w:hAnsi="Times New Roman"/>
          <w:b/>
          <w:kern w:val="0"/>
          <w:sz w:val="24"/>
          <w:szCs w:val="24"/>
          <w:lang w:eastAsia="ru-RU"/>
        </w:rPr>
        <w:t>Дата и время окончания срока подачи заявок:</w:t>
      </w:r>
      <w:r w:rsidRPr="00B5631C">
        <w:rPr>
          <w:rFonts w:ascii="Times New Roman" w:hAnsi="Times New Roman"/>
          <w:kern w:val="0"/>
          <w:sz w:val="24"/>
          <w:szCs w:val="24"/>
          <w:lang w:eastAsia="ru-RU"/>
        </w:rPr>
        <w:t xml:space="preserve"> </w:t>
      </w:r>
      <w:r w:rsidR="00C3208C" w:rsidRPr="00B5631C">
        <w:rPr>
          <w:rFonts w:ascii="Times New Roman" w:hAnsi="Times New Roman"/>
          <w:kern w:val="0"/>
          <w:sz w:val="24"/>
          <w:szCs w:val="24"/>
          <w:lang w:eastAsia="ru-RU"/>
        </w:rPr>
        <w:t>0</w:t>
      </w:r>
      <w:r w:rsidR="0077181F" w:rsidRPr="00B5631C">
        <w:rPr>
          <w:rFonts w:ascii="Times New Roman" w:hAnsi="Times New Roman"/>
          <w:kern w:val="0"/>
          <w:sz w:val="24"/>
          <w:szCs w:val="24"/>
          <w:lang w:eastAsia="ru-RU"/>
        </w:rPr>
        <w:t>9</w:t>
      </w:r>
      <w:r w:rsidRPr="00B5631C">
        <w:rPr>
          <w:rFonts w:ascii="Times New Roman" w:hAnsi="Times New Roman"/>
          <w:kern w:val="0"/>
          <w:sz w:val="24"/>
          <w:szCs w:val="24"/>
          <w:lang w:eastAsia="ru-RU"/>
        </w:rPr>
        <w:t xml:space="preserve"> ч. 00 мин. (по московскому времени) </w:t>
      </w:r>
      <w:r w:rsidR="008B2A5D">
        <w:rPr>
          <w:rFonts w:ascii="Times New Roman" w:hAnsi="Times New Roman"/>
          <w:b/>
          <w:kern w:val="0"/>
          <w:sz w:val="24"/>
          <w:szCs w:val="24"/>
          <w:lang w:eastAsia="ru-RU"/>
        </w:rPr>
        <w:t>19</w:t>
      </w:r>
      <w:r w:rsidR="007F3B38" w:rsidRPr="00B5631C">
        <w:rPr>
          <w:rFonts w:ascii="Times New Roman" w:hAnsi="Times New Roman"/>
          <w:b/>
          <w:kern w:val="0"/>
          <w:sz w:val="24"/>
          <w:szCs w:val="24"/>
          <w:lang w:eastAsia="ru-RU"/>
        </w:rPr>
        <w:t>.</w:t>
      </w:r>
      <w:r w:rsidR="00347339">
        <w:rPr>
          <w:rFonts w:ascii="Times New Roman" w:hAnsi="Times New Roman"/>
          <w:b/>
          <w:kern w:val="0"/>
          <w:sz w:val="24"/>
          <w:szCs w:val="24"/>
          <w:lang w:eastAsia="ru-RU"/>
        </w:rPr>
        <w:t>03</w:t>
      </w:r>
      <w:r w:rsidR="007F3B38" w:rsidRPr="00B5631C">
        <w:rPr>
          <w:rFonts w:ascii="Times New Roman" w:hAnsi="Times New Roman"/>
          <w:b/>
          <w:kern w:val="0"/>
          <w:sz w:val="24"/>
          <w:szCs w:val="24"/>
          <w:lang w:eastAsia="ru-RU"/>
        </w:rPr>
        <w:t>.</w:t>
      </w:r>
      <w:r w:rsidR="00840DDF" w:rsidRPr="00B5631C">
        <w:rPr>
          <w:rFonts w:ascii="Times New Roman" w:hAnsi="Times New Roman"/>
          <w:b/>
          <w:kern w:val="0"/>
          <w:sz w:val="24"/>
          <w:szCs w:val="24"/>
          <w:lang w:eastAsia="ru-RU"/>
        </w:rPr>
        <w:t>202</w:t>
      </w:r>
      <w:r w:rsidR="00566292" w:rsidRPr="00B5631C">
        <w:rPr>
          <w:rFonts w:ascii="Times New Roman" w:hAnsi="Times New Roman"/>
          <w:b/>
          <w:kern w:val="0"/>
          <w:sz w:val="24"/>
          <w:szCs w:val="24"/>
          <w:lang w:eastAsia="ru-RU"/>
        </w:rPr>
        <w:t>5</w:t>
      </w:r>
      <w:r w:rsidRPr="00B5631C">
        <w:rPr>
          <w:rFonts w:ascii="Times New Roman" w:hAnsi="Times New Roman"/>
          <w:b/>
          <w:kern w:val="0"/>
          <w:sz w:val="24"/>
          <w:szCs w:val="24"/>
          <w:lang w:eastAsia="ru-RU"/>
        </w:rPr>
        <w:t xml:space="preserve"> года.</w:t>
      </w:r>
    </w:p>
    <w:p w:rsidR="00F21198" w:rsidRPr="00B5631C"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4"/>
          <w:szCs w:val="24"/>
          <w:lang w:eastAsia="ru-RU"/>
        </w:rPr>
      </w:pPr>
    </w:p>
    <w:p w:rsidR="00CD7CA0" w:rsidRPr="00B5631C" w:rsidRDefault="0008093D" w:rsidP="004F721C">
      <w:pPr>
        <w:spacing w:after="0" w:line="240" w:lineRule="auto"/>
        <w:ind w:firstLine="709"/>
        <w:contextualSpacing/>
        <w:jc w:val="both"/>
        <w:rPr>
          <w:rFonts w:ascii="Times New Roman" w:hAnsi="Times New Roman"/>
          <w:b/>
          <w:color w:val="000000"/>
          <w:sz w:val="24"/>
          <w:szCs w:val="24"/>
          <w:lang w:eastAsia="ru-RU"/>
        </w:rPr>
      </w:pPr>
      <w:r w:rsidRPr="00B5631C">
        <w:rPr>
          <w:rFonts w:ascii="Times New Roman" w:hAnsi="Times New Roman"/>
          <w:b/>
          <w:color w:val="000000"/>
          <w:sz w:val="24"/>
          <w:szCs w:val="24"/>
          <w:lang w:eastAsia="ru-RU"/>
        </w:rPr>
        <w:t xml:space="preserve">Раздел </w:t>
      </w:r>
      <w:r w:rsidR="0030647A" w:rsidRPr="00B5631C">
        <w:rPr>
          <w:rFonts w:ascii="Times New Roman" w:hAnsi="Times New Roman"/>
          <w:b/>
          <w:color w:val="000000"/>
          <w:sz w:val="24"/>
          <w:szCs w:val="24"/>
          <w:lang w:eastAsia="ru-RU"/>
        </w:rPr>
        <w:t>2.</w:t>
      </w:r>
      <w:r w:rsidR="00EC0EDA" w:rsidRPr="00B5631C">
        <w:rPr>
          <w:rFonts w:ascii="Times New Roman" w:hAnsi="Times New Roman"/>
          <w:b/>
          <w:color w:val="000000"/>
          <w:sz w:val="24"/>
          <w:szCs w:val="24"/>
          <w:lang w:eastAsia="ru-RU"/>
        </w:rPr>
        <w:t>11</w:t>
      </w:r>
      <w:r w:rsidR="0030647A" w:rsidRPr="00B5631C">
        <w:rPr>
          <w:rFonts w:ascii="Times New Roman" w:hAnsi="Times New Roman"/>
          <w:b/>
          <w:color w:val="000000"/>
          <w:sz w:val="24"/>
          <w:szCs w:val="24"/>
          <w:lang w:eastAsia="ru-RU"/>
        </w:rPr>
        <w:t>.</w:t>
      </w:r>
      <w:r w:rsidRPr="00B5631C">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B5631C">
        <w:rPr>
          <w:rFonts w:ascii="Times New Roman" w:hAnsi="Times New Roman"/>
          <w:b/>
          <w:color w:val="000000"/>
          <w:sz w:val="24"/>
          <w:szCs w:val="24"/>
          <w:lang w:eastAsia="ru-RU"/>
        </w:rPr>
        <w:t>.</w:t>
      </w:r>
    </w:p>
    <w:p w:rsidR="0008093D" w:rsidRPr="00B5631C" w:rsidRDefault="0008093D"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B5631C" w:rsidRDefault="0008093D"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В течение трех рабочих дней с даты поступления запроса заказчик осуществляет разъяснение положений документации </w:t>
      </w:r>
      <w:r w:rsidR="00F102C0" w:rsidRPr="00B5631C">
        <w:rPr>
          <w:rFonts w:ascii="Times New Roman" w:hAnsi="Times New Roman"/>
          <w:sz w:val="24"/>
          <w:szCs w:val="24"/>
        </w:rPr>
        <w:t xml:space="preserve">редукциона </w:t>
      </w:r>
      <w:r w:rsidRPr="00B5631C">
        <w:rPr>
          <w:rFonts w:ascii="Times New Roman" w:hAnsi="Times New Roman"/>
          <w:sz w:val="24"/>
          <w:szCs w:val="24"/>
        </w:rPr>
        <w:t xml:space="preserve">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5631C">
        <w:rPr>
          <w:rFonts w:ascii="Times New Roman" w:hAnsi="Times New Roman"/>
          <w:i/>
          <w:sz w:val="24"/>
          <w:szCs w:val="24"/>
        </w:rPr>
        <w:t>в случае, если указанный запрос поступил позднее, чем за три рабочих дня до даты окончания срока подачи</w:t>
      </w:r>
      <w:r w:rsidRPr="00B5631C">
        <w:rPr>
          <w:rFonts w:ascii="Times New Roman" w:hAnsi="Times New Roman"/>
          <w:sz w:val="24"/>
          <w:szCs w:val="24"/>
        </w:rPr>
        <w:t xml:space="preserve"> </w:t>
      </w:r>
      <w:r w:rsidRPr="00B5631C">
        <w:rPr>
          <w:rFonts w:ascii="Times New Roman" w:hAnsi="Times New Roman"/>
          <w:i/>
          <w:sz w:val="24"/>
          <w:szCs w:val="24"/>
        </w:rPr>
        <w:t>заявок</w:t>
      </w:r>
      <w:r w:rsidRPr="00B5631C">
        <w:rPr>
          <w:rFonts w:ascii="Times New Roman" w:hAnsi="Times New Roman"/>
          <w:sz w:val="24"/>
          <w:szCs w:val="24"/>
        </w:rPr>
        <w:t xml:space="preserve"> на участие в закупке</w:t>
      </w:r>
      <w:r w:rsidR="0030647A" w:rsidRPr="00B5631C">
        <w:rPr>
          <w:rFonts w:ascii="Times New Roman" w:hAnsi="Times New Roman"/>
          <w:sz w:val="24"/>
          <w:szCs w:val="24"/>
        </w:rPr>
        <w:t xml:space="preserve"> </w:t>
      </w:r>
      <w:r w:rsidRPr="00B5631C">
        <w:rPr>
          <w:rFonts w:ascii="Times New Roman" w:hAnsi="Times New Roman"/>
          <w:sz w:val="24"/>
          <w:szCs w:val="24"/>
        </w:rPr>
        <w:t>(</w:t>
      </w:r>
      <w:r w:rsidR="0030647A" w:rsidRPr="00B5631C">
        <w:rPr>
          <w:rFonts w:ascii="Times New Roman" w:hAnsi="Times New Roman"/>
          <w:sz w:val="24"/>
          <w:szCs w:val="24"/>
        </w:rPr>
        <w:t>Р</w:t>
      </w:r>
      <w:r w:rsidRPr="00B5631C">
        <w:rPr>
          <w:rFonts w:ascii="Times New Roman" w:hAnsi="Times New Roman"/>
          <w:sz w:val="24"/>
          <w:szCs w:val="24"/>
        </w:rPr>
        <w:t>аздел 2.</w:t>
      </w:r>
      <w:r w:rsidR="0091719B" w:rsidRPr="00B5631C">
        <w:rPr>
          <w:rFonts w:ascii="Times New Roman" w:hAnsi="Times New Roman"/>
          <w:sz w:val="24"/>
          <w:szCs w:val="24"/>
        </w:rPr>
        <w:t>10</w:t>
      </w:r>
      <w:r w:rsidRPr="00B5631C">
        <w:rPr>
          <w:rFonts w:ascii="Times New Roman" w:hAnsi="Times New Roman"/>
          <w:sz w:val="24"/>
          <w:szCs w:val="24"/>
        </w:rPr>
        <w:t>. настоящей документации).</w:t>
      </w:r>
    </w:p>
    <w:p w:rsidR="0008093D" w:rsidRPr="00B5631C" w:rsidRDefault="0008093D"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Разъяснения положений документации о закупке не должны изменять предмет закупки и существенные условия проекта договора.</w:t>
      </w:r>
    </w:p>
    <w:p w:rsidR="00896F4C" w:rsidRPr="00B5631C" w:rsidRDefault="00896F4C" w:rsidP="00896F4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Прием запросов о даче разъяснений положений документации о </w:t>
      </w:r>
      <w:proofErr w:type="spellStart"/>
      <w:r w:rsidRPr="00B5631C">
        <w:rPr>
          <w:rFonts w:ascii="Times New Roman" w:hAnsi="Times New Roman"/>
          <w:sz w:val="24"/>
          <w:szCs w:val="24"/>
        </w:rPr>
        <w:t>редукционе</w:t>
      </w:r>
      <w:proofErr w:type="spellEnd"/>
      <w:r w:rsidRPr="00B5631C">
        <w:rPr>
          <w:rFonts w:ascii="Times New Roman" w:hAnsi="Times New Roman"/>
          <w:sz w:val="24"/>
          <w:szCs w:val="24"/>
        </w:rPr>
        <w:t xml:space="preserve"> осуществляется </w:t>
      </w:r>
      <w:r w:rsidRPr="00B5631C">
        <w:rPr>
          <w:rFonts w:ascii="Times New Roman" w:hAnsi="Times New Roman"/>
          <w:b/>
          <w:sz w:val="24"/>
          <w:szCs w:val="24"/>
        </w:rPr>
        <w:t>с</w:t>
      </w:r>
      <w:r w:rsidRPr="00B5631C">
        <w:rPr>
          <w:rFonts w:ascii="Times New Roman" w:hAnsi="Times New Roman"/>
          <w:sz w:val="24"/>
          <w:szCs w:val="24"/>
        </w:rPr>
        <w:t xml:space="preserve"> </w:t>
      </w:r>
      <w:r w:rsidR="008B2A5D">
        <w:rPr>
          <w:rFonts w:ascii="Times New Roman" w:hAnsi="Times New Roman"/>
          <w:b/>
          <w:sz w:val="24"/>
          <w:szCs w:val="24"/>
        </w:rPr>
        <w:t>11</w:t>
      </w:r>
      <w:r w:rsidR="007F3B38" w:rsidRPr="00B5631C">
        <w:rPr>
          <w:rFonts w:ascii="Times New Roman" w:hAnsi="Times New Roman"/>
          <w:b/>
          <w:sz w:val="24"/>
          <w:szCs w:val="24"/>
        </w:rPr>
        <w:t>.</w:t>
      </w:r>
      <w:r w:rsidR="00347339">
        <w:rPr>
          <w:rFonts w:ascii="Times New Roman" w:hAnsi="Times New Roman"/>
          <w:b/>
          <w:sz w:val="24"/>
          <w:szCs w:val="24"/>
        </w:rPr>
        <w:t>03</w:t>
      </w:r>
      <w:r w:rsidR="007260CD" w:rsidRPr="00B5631C">
        <w:rPr>
          <w:rFonts w:ascii="Times New Roman" w:hAnsi="Times New Roman"/>
          <w:b/>
          <w:sz w:val="24"/>
          <w:szCs w:val="24"/>
        </w:rPr>
        <w:t>.</w:t>
      </w:r>
      <w:r w:rsidR="00840DDF" w:rsidRPr="00B5631C">
        <w:rPr>
          <w:rFonts w:ascii="Times New Roman" w:hAnsi="Times New Roman"/>
          <w:b/>
          <w:sz w:val="24"/>
          <w:szCs w:val="24"/>
        </w:rPr>
        <w:t>202</w:t>
      </w:r>
      <w:r w:rsidR="002A43D0" w:rsidRPr="00B5631C">
        <w:rPr>
          <w:rFonts w:ascii="Times New Roman" w:hAnsi="Times New Roman"/>
          <w:b/>
          <w:sz w:val="24"/>
          <w:szCs w:val="24"/>
        </w:rPr>
        <w:t>5</w:t>
      </w:r>
      <w:r w:rsidR="003C6E91" w:rsidRPr="00B5631C">
        <w:rPr>
          <w:rFonts w:ascii="Times New Roman" w:hAnsi="Times New Roman"/>
          <w:b/>
          <w:sz w:val="24"/>
          <w:szCs w:val="24"/>
        </w:rPr>
        <w:t xml:space="preserve"> </w:t>
      </w:r>
      <w:r w:rsidRPr="00B5631C">
        <w:rPr>
          <w:rFonts w:ascii="Times New Roman" w:hAnsi="Times New Roman"/>
          <w:b/>
          <w:sz w:val="24"/>
          <w:szCs w:val="24"/>
        </w:rPr>
        <w:t>г</w:t>
      </w:r>
      <w:r w:rsidR="003C6E91" w:rsidRPr="00B5631C">
        <w:rPr>
          <w:rFonts w:ascii="Times New Roman" w:hAnsi="Times New Roman"/>
          <w:b/>
          <w:sz w:val="24"/>
          <w:szCs w:val="24"/>
        </w:rPr>
        <w:t>ода</w:t>
      </w:r>
      <w:r w:rsidRPr="00B5631C">
        <w:rPr>
          <w:rFonts w:ascii="Times New Roman" w:hAnsi="Times New Roman"/>
          <w:sz w:val="24"/>
          <w:szCs w:val="24"/>
        </w:rPr>
        <w:t xml:space="preserve"> </w:t>
      </w:r>
      <w:r w:rsidRPr="00B5631C">
        <w:rPr>
          <w:rFonts w:ascii="Times New Roman" w:hAnsi="Times New Roman"/>
          <w:b/>
          <w:sz w:val="24"/>
          <w:szCs w:val="24"/>
        </w:rPr>
        <w:t>по</w:t>
      </w:r>
      <w:r w:rsidRPr="00B5631C">
        <w:rPr>
          <w:rFonts w:ascii="Times New Roman" w:hAnsi="Times New Roman"/>
          <w:sz w:val="24"/>
          <w:szCs w:val="24"/>
        </w:rPr>
        <w:t xml:space="preserve"> </w:t>
      </w:r>
      <w:r w:rsidR="00EB3DF2">
        <w:rPr>
          <w:rFonts w:ascii="Times New Roman" w:hAnsi="Times New Roman"/>
          <w:b/>
          <w:sz w:val="24"/>
          <w:szCs w:val="24"/>
        </w:rPr>
        <w:t>14</w:t>
      </w:r>
      <w:r w:rsidR="00347339">
        <w:rPr>
          <w:rFonts w:ascii="Times New Roman" w:hAnsi="Times New Roman"/>
          <w:b/>
          <w:sz w:val="24"/>
          <w:szCs w:val="24"/>
        </w:rPr>
        <w:t>.03</w:t>
      </w:r>
      <w:r w:rsidR="007F3B38" w:rsidRPr="00B5631C">
        <w:rPr>
          <w:rFonts w:ascii="Times New Roman" w:hAnsi="Times New Roman"/>
          <w:b/>
          <w:sz w:val="24"/>
          <w:szCs w:val="24"/>
        </w:rPr>
        <w:t>.</w:t>
      </w:r>
      <w:r w:rsidRPr="00B5631C">
        <w:rPr>
          <w:rFonts w:ascii="Times New Roman" w:hAnsi="Times New Roman"/>
          <w:b/>
          <w:sz w:val="24"/>
          <w:szCs w:val="24"/>
        </w:rPr>
        <w:t>2</w:t>
      </w:r>
      <w:r w:rsidR="0093541F" w:rsidRPr="00B5631C">
        <w:rPr>
          <w:rFonts w:ascii="Times New Roman" w:hAnsi="Times New Roman"/>
          <w:b/>
          <w:sz w:val="24"/>
          <w:szCs w:val="24"/>
        </w:rPr>
        <w:t>02</w:t>
      </w:r>
      <w:r w:rsidR="002A43D0" w:rsidRPr="00B5631C">
        <w:rPr>
          <w:rFonts w:ascii="Times New Roman" w:hAnsi="Times New Roman"/>
          <w:b/>
          <w:sz w:val="24"/>
          <w:szCs w:val="24"/>
        </w:rPr>
        <w:t>5</w:t>
      </w:r>
      <w:r w:rsidR="003C6E91" w:rsidRPr="00B5631C">
        <w:rPr>
          <w:rFonts w:ascii="Times New Roman" w:hAnsi="Times New Roman"/>
          <w:b/>
          <w:sz w:val="24"/>
          <w:szCs w:val="24"/>
        </w:rPr>
        <w:t xml:space="preserve"> </w:t>
      </w:r>
      <w:r w:rsidRPr="00B5631C">
        <w:rPr>
          <w:rFonts w:ascii="Times New Roman" w:hAnsi="Times New Roman"/>
          <w:b/>
          <w:sz w:val="24"/>
          <w:szCs w:val="24"/>
        </w:rPr>
        <w:t>г</w:t>
      </w:r>
      <w:r w:rsidR="003C6E91" w:rsidRPr="00B5631C">
        <w:rPr>
          <w:rFonts w:ascii="Times New Roman" w:hAnsi="Times New Roman"/>
          <w:b/>
          <w:sz w:val="24"/>
          <w:szCs w:val="24"/>
        </w:rPr>
        <w:t>ода</w:t>
      </w:r>
      <w:r w:rsidRPr="00B5631C">
        <w:rPr>
          <w:rFonts w:ascii="Times New Roman" w:hAnsi="Times New Roman"/>
          <w:sz w:val="24"/>
          <w:szCs w:val="24"/>
        </w:rPr>
        <w:t xml:space="preserve"> включительно.</w:t>
      </w:r>
    </w:p>
    <w:p w:rsidR="00896F4C" w:rsidRPr="00B5631C" w:rsidRDefault="00896F4C" w:rsidP="00896F4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Срок предоставления участникам редукциона разъяснений положений документации </w:t>
      </w:r>
      <w:r w:rsidRPr="00B5631C">
        <w:rPr>
          <w:rFonts w:ascii="Times New Roman" w:hAnsi="Times New Roman"/>
          <w:b/>
          <w:bCs/>
          <w:sz w:val="24"/>
          <w:szCs w:val="24"/>
        </w:rPr>
        <w:t xml:space="preserve">с </w:t>
      </w:r>
      <w:r w:rsidR="008B2A5D">
        <w:rPr>
          <w:rFonts w:ascii="Times New Roman" w:hAnsi="Times New Roman"/>
          <w:b/>
          <w:bCs/>
          <w:sz w:val="24"/>
          <w:szCs w:val="24"/>
        </w:rPr>
        <w:t>11</w:t>
      </w:r>
      <w:r w:rsidR="007F3B38" w:rsidRPr="00B5631C">
        <w:rPr>
          <w:rFonts w:ascii="Times New Roman" w:hAnsi="Times New Roman"/>
          <w:b/>
          <w:bCs/>
          <w:sz w:val="24"/>
          <w:szCs w:val="24"/>
        </w:rPr>
        <w:t>.</w:t>
      </w:r>
      <w:r w:rsidR="00347339">
        <w:rPr>
          <w:rFonts w:ascii="Times New Roman" w:hAnsi="Times New Roman"/>
          <w:b/>
          <w:bCs/>
          <w:sz w:val="24"/>
          <w:szCs w:val="24"/>
        </w:rPr>
        <w:t>03</w:t>
      </w:r>
      <w:r w:rsidR="007F3B38" w:rsidRPr="00B5631C">
        <w:rPr>
          <w:rFonts w:ascii="Times New Roman" w:hAnsi="Times New Roman"/>
          <w:b/>
          <w:bCs/>
          <w:sz w:val="24"/>
          <w:szCs w:val="24"/>
        </w:rPr>
        <w:t>.</w:t>
      </w:r>
      <w:r w:rsidR="0093541F" w:rsidRPr="00B5631C">
        <w:rPr>
          <w:rFonts w:ascii="Times New Roman" w:hAnsi="Times New Roman"/>
          <w:b/>
          <w:bCs/>
          <w:sz w:val="24"/>
          <w:szCs w:val="24"/>
        </w:rPr>
        <w:t>202</w:t>
      </w:r>
      <w:r w:rsidR="002A43D0" w:rsidRPr="00B5631C">
        <w:rPr>
          <w:rFonts w:ascii="Times New Roman" w:hAnsi="Times New Roman"/>
          <w:b/>
          <w:bCs/>
          <w:sz w:val="24"/>
          <w:szCs w:val="24"/>
        </w:rPr>
        <w:t>5</w:t>
      </w:r>
      <w:r w:rsidR="003C6E91" w:rsidRPr="00B5631C">
        <w:rPr>
          <w:rFonts w:ascii="Times New Roman" w:hAnsi="Times New Roman"/>
          <w:b/>
          <w:bCs/>
          <w:sz w:val="24"/>
          <w:szCs w:val="24"/>
        </w:rPr>
        <w:t xml:space="preserve"> </w:t>
      </w:r>
      <w:r w:rsidRPr="00B5631C">
        <w:rPr>
          <w:rFonts w:ascii="Times New Roman" w:hAnsi="Times New Roman"/>
          <w:b/>
          <w:bCs/>
          <w:sz w:val="24"/>
          <w:szCs w:val="24"/>
        </w:rPr>
        <w:t>г</w:t>
      </w:r>
      <w:r w:rsidR="003C6E91" w:rsidRPr="00B5631C">
        <w:rPr>
          <w:rFonts w:ascii="Times New Roman" w:hAnsi="Times New Roman"/>
          <w:b/>
          <w:bCs/>
          <w:sz w:val="24"/>
          <w:szCs w:val="24"/>
        </w:rPr>
        <w:t>ода</w:t>
      </w:r>
      <w:r w:rsidRPr="00B5631C">
        <w:rPr>
          <w:rFonts w:ascii="Times New Roman" w:hAnsi="Times New Roman"/>
          <w:b/>
          <w:bCs/>
          <w:sz w:val="24"/>
          <w:szCs w:val="24"/>
        </w:rPr>
        <w:t xml:space="preserve"> по </w:t>
      </w:r>
      <w:r w:rsidR="003D5F95" w:rsidRPr="00B5631C">
        <w:rPr>
          <w:rFonts w:ascii="Times New Roman" w:hAnsi="Times New Roman"/>
          <w:b/>
          <w:bCs/>
          <w:sz w:val="24"/>
          <w:szCs w:val="24"/>
        </w:rPr>
        <w:t>23</w:t>
      </w:r>
      <w:r w:rsidR="00F330B1" w:rsidRPr="00B5631C">
        <w:rPr>
          <w:rFonts w:ascii="Times New Roman" w:hAnsi="Times New Roman"/>
          <w:b/>
          <w:bCs/>
          <w:sz w:val="24"/>
          <w:szCs w:val="24"/>
        </w:rPr>
        <w:t>ч.</w:t>
      </w:r>
      <w:r w:rsidR="008B2A5D">
        <w:rPr>
          <w:rFonts w:ascii="Times New Roman" w:hAnsi="Times New Roman"/>
          <w:b/>
          <w:bCs/>
          <w:sz w:val="24"/>
          <w:szCs w:val="24"/>
        </w:rPr>
        <w:t xml:space="preserve"> 59мин. 18</w:t>
      </w:r>
      <w:r w:rsidR="007F3B38" w:rsidRPr="00B5631C">
        <w:rPr>
          <w:rFonts w:ascii="Times New Roman" w:hAnsi="Times New Roman"/>
          <w:b/>
          <w:bCs/>
          <w:sz w:val="24"/>
          <w:szCs w:val="24"/>
        </w:rPr>
        <w:t>.</w:t>
      </w:r>
      <w:r w:rsidR="00347339">
        <w:rPr>
          <w:rFonts w:ascii="Times New Roman" w:hAnsi="Times New Roman"/>
          <w:b/>
          <w:bCs/>
          <w:sz w:val="24"/>
          <w:szCs w:val="24"/>
        </w:rPr>
        <w:t>03</w:t>
      </w:r>
      <w:r w:rsidR="007F3B38" w:rsidRPr="00B5631C">
        <w:rPr>
          <w:rFonts w:ascii="Times New Roman" w:hAnsi="Times New Roman"/>
          <w:b/>
          <w:bCs/>
          <w:sz w:val="24"/>
          <w:szCs w:val="24"/>
        </w:rPr>
        <w:t>.</w:t>
      </w:r>
      <w:r w:rsidR="00840DDF" w:rsidRPr="00B5631C">
        <w:rPr>
          <w:rFonts w:ascii="Times New Roman" w:hAnsi="Times New Roman"/>
          <w:b/>
          <w:bCs/>
          <w:sz w:val="24"/>
          <w:szCs w:val="24"/>
        </w:rPr>
        <w:t>202</w:t>
      </w:r>
      <w:r w:rsidR="00566292" w:rsidRPr="00B5631C">
        <w:rPr>
          <w:rFonts w:ascii="Times New Roman" w:hAnsi="Times New Roman"/>
          <w:b/>
          <w:bCs/>
          <w:sz w:val="24"/>
          <w:szCs w:val="24"/>
        </w:rPr>
        <w:t>5</w:t>
      </w:r>
      <w:r w:rsidR="003C6E91" w:rsidRPr="00B5631C">
        <w:rPr>
          <w:rFonts w:ascii="Times New Roman" w:hAnsi="Times New Roman"/>
          <w:b/>
          <w:bCs/>
          <w:sz w:val="24"/>
          <w:szCs w:val="24"/>
        </w:rPr>
        <w:t xml:space="preserve"> года</w:t>
      </w:r>
      <w:r w:rsidRPr="00B5631C">
        <w:rPr>
          <w:rFonts w:ascii="Times New Roman" w:hAnsi="Times New Roman"/>
          <w:sz w:val="24"/>
          <w:szCs w:val="24"/>
        </w:rPr>
        <w:t xml:space="preserve"> включительно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B5631C" w:rsidRDefault="007E6504" w:rsidP="004F721C">
      <w:pPr>
        <w:pStyle w:val="aff9"/>
        <w:ind w:firstLine="709"/>
        <w:contextualSpacing/>
        <w:jc w:val="both"/>
        <w:rPr>
          <w:rFonts w:ascii="Times New Roman" w:hAnsi="Times New Roman"/>
          <w:sz w:val="24"/>
          <w:szCs w:val="24"/>
        </w:rPr>
      </w:pPr>
    </w:p>
    <w:p w:rsidR="00CD7CA0" w:rsidRPr="00B5631C"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12</w:t>
      </w:r>
      <w:r w:rsidR="0030647A" w:rsidRPr="00B5631C">
        <w:rPr>
          <w:rFonts w:ascii="Times New Roman" w:hAnsi="Times New Roman"/>
          <w:b/>
          <w:sz w:val="24"/>
          <w:szCs w:val="24"/>
        </w:rPr>
        <w:t xml:space="preserve">. </w:t>
      </w:r>
      <w:r w:rsidRPr="00B5631C">
        <w:rPr>
          <w:rFonts w:ascii="Times New Roman" w:hAnsi="Times New Roman"/>
          <w:b/>
          <w:sz w:val="24"/>
          <w:szCs w:val="24"/>
        </w:rPr>
        <w:t xml:space="preserve">Дата рассмотрения </w:t>
      </w:r>
      <w:r w:rsidR="0030647A" w:rsidRPr="00B5631C">
        <w:rPr>
          <w:rFonts w:ascii="Times New Roman" w:hAnsi="Times New Roman"/>
          <w:b/>
          <w:sz w:val="24"/>
          <w:szCs w:val="24"/>
        </w:rPr>
        <w:t>заявок</w:t>
      </w:r>
      <w:r w:rsidRPr="00B5631C">
        <w:rPr>
          <w:rFonts w:ascii="Times New Roman" w:hAnsi="Times New Roman"/>
          <w:b/>
          <w:sz w:val="24"/>
          <w:szCs w:val="24"/>
        </w:rPr>
        <w:t xml:space="preserve"> участников закупки и подведения итогов закупки</w:t>
      </w:r>
      <w:r w:rsidR="0030647A" w:rsidRPr="00B5631C">
        <w:rPr>
          <w:rFonts w:ascii="Times New Roman" w:hAnsi="Times New Roman"/>
          <w:b/>
          <w:sz w:val="24"/>
          <w:szCs w:val="24"/>
        </w:rPr>
        <w:t>.</w:t>
      </w:r>
    </w:p>
    <w:p w:rsidR="00896F4C" w:rsidRPr="00B5631C" w:rsidRDefault="00896F4C" w:rsidP="00896F4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Дата рассмотрения заявок на участие в </w:t>
      </w:r>
      <w:proofErr w:type="spellStart"/>
      <w:r w:rsidRPr="00B5631C">
        <w:rPr>
          <w:rFonts w:ascii="Times New Roman" w:hAnsi="Times New Roman"/>
          <w:b/>
          <w:sz w:val="24"/>
          <w:szCs w:val="24"/>
        </w:rPr>
        <w:t>редукционе</w:t>
      </w:r>
      <w:proofErr w:type="spellEnd"/>
      <w:r w:rsidR="003D5F95" w:rsidRPr="00B5631C">
        <w:rPr>
          <w:rFonts w:ascii="Times New Roman" w:hAnsi="Times New Roman"/>
          <w:b/>
          <w:sz w:val="24"/>
          <w:szCs w:val="24"/>
        </w:rPr>
        <w:t>:</w:t>
      </w:r>
      <w:r w:rsidR="00E64E6B" w:rsidRPr="00B5631C">
        <w:rPr>
          <w:rFonts w:ascii="Times New Roman" w:hAnsi="Times New Roman"/>
          <w:sz w:val="24"/>
          <w:szCs w:val="24"/>
        </w:rPr>
        <w:t xml:space="preserve"> </w:t>
      </w:r>
      <w:r w:rsidR="008B2A5D">
        <w:rPr>
          <w:rFonts w:ascii="Times New Roman" w:hAnsi="Times New Roman"/>
          <w:b/>
          <w:sz w:val="24"/>
          <w:szCs w:val="24"/>
        </w:rPr>
        <w:t>20</w:t>
      </w:r>
      <w:r w:rsidR="007F3B38" w:rsidRPr="00B5631C">
        <w:rPr>
          <w:rFonts w:ascii="Times New Roman" w:hAnsi="Times New Roman"/>
          <w:b/>
          <w:sz w:val="24"/>
          <w:szCs w:val="24"/>
        </w:rPr>
        <w:t>.</w:t>
      </w:r>
      <w:r w:rsidR="00347339">
        <w:rPr>
          <w:rFonts w:ascii="Times New Roman" w:hAnsi="Times New Roman"/>
          <w:b/>
          <w:sz w:val="24"/>
          <w:szCs w:val="24"/>
        </w:rPr>
        <w:t>03</w:t>
      </w:r>
      <w:r w:rsidR="007F3B38" w:rsidRPr="00B5631C">
        <w:rPr>
          <w:rFonts w:ascii="Times New Roman" w:hAnsi="Times New Roman"/>
          <w:b/>
          <w:sz w:val="24"/>
          <w:szCs w:val="24"/>
        </w:rPr>
        <w:t>.</w:t>
      </w:r>
      <w:r w:rsidR="0093541F" w:rsidRPr="00B5631C">
        <w:rPr>
          <w:rFonts w:ascii="Times New Roman" w:hAnsi="Times New Roman"/>
          <w:b/>
          <w:sz w:val="24"/>
          <w:szCs w:val="24"/>
        </w:rPr>
        <w:t>202</w:t>
      </w:r>
      <w:r w:rsidR="00566292" w:rsidRPr="00B5631C">
        <w:rPr>
          <w:rFonts w:ascii="Times New Roman" w:hAnsi="Times New Roman"/>
          <w:b/>
          <w:sz w:val="24"/>
          <w:szCs w:val="24"/>
        </w:rPr>
        <w:t>5</w:t>
      </w:r>
      <w:r w:rsidR="003C6E91" w:rsidRPr="00B5631C">
        <w:rPr>
          <w:rFonts w:ascii="Times New Roman" w:hAnsi="Times New Roman"/>
          <w:b/>
          <w:sz w:val="24"/>
          <w:szCs w:val="24"/>
        </w:rPr>
        <w:t xml:space="preserve"> </w:t>
      </w:r>
      <w:r w:rsidRPr="00B5631C">
        <w:rPr>
          <w:rFonts w:ascii="Times New Roman" w:hAnsi="Times New Roman"/>
          <w:b/>
          <w:sz w:val="24"/>
          <w:szCs w:val="24"/>
        </w:rPr>
        <w:t>г</w:t>
      </w:r>
      <w:r w:rsidR="003C6E91" w:rsidRPr="00B5631C">
        <w:rPr>
          <w:rFonts w:ascii="Times New Roman" w:hAnsi="Times New Roman"/>
          <w:b/>
          <w:sz w:val="24"/>
          <w:szCs w:val="24"/>
        </w:rPr>
        <w:t>ода</w:t>
      </w:r>
      <w:r w:rsidRPr="00B5631C">
        <w:rPr>
          <w:rFonts w:ascii="Times New Roman" w:hAnsi="Times New Roman"/>
          <w:b/>
          <w:sz w:val="24"/>
          <w:szCs w:val="24"/>
        </w:rPr>
        <w:t>.</w:t>
      </w:r>
    </w:p>
    <w:p w:rsidR="00896F4C" w:rsidRPr="00B5631C" w:rsidRDefault="00896F4C" w:rsidP="00896F4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Дата проведения </w:t>
      </w:r>
      <w:proofErr w:type="spellStart"/>
      <w:r w:rsidRPr="00B5631C">
        <w:rPr>
          <w:rFonts w:ascii="Times New Roman" w:hAnsi="Times New Roman"/>
          <w:b/>
          <w:sz w:val="24"/>
          <w:szCs w:val="24"/>
        </w:rPr>
        <w:t>редукциона</w:t>
      </w:r>
      <w:proofErr w:type="spellEnd"/>
      <w:r w:rsidRPr="00B5631C">
        <w:rPr>
          <w:rFonts w:ascii="Times New Roman" w:hAnsi="Times New Roman"/>
          <w:b/>
          <w:sz w:val="24"/>
          <w:szCs w:val="24"/>
        </w:rPr>
        <w:t>:</w:t>
      </w:r>
      <w:r w:rsidRPr="00B5631C">
        <w:rPr>
          <w:rFonts w:ascii="Times New Roman" w:hAnsi="Times New Roman"/>
          <w:sz w:val="24"/>
          <w:szCs w:val="24"/>
        </w:rPr>
        <w:t xml:space="preserve"> </w:t>
      </w:r>
      <w:r w:rsidR="008B2A5D">
        <w:rPr>
          <w:rFonts w:ascii="Times New Roman" w:hAnsi="Times New Roman"/>
          <w:b/>
          <w:sz w:val="24"/>
          <w:szCs w:val="24"/>
        </w:rPr>
        <w:t>21</w:t>
      </w:r>
      <w:r w:rsidR="007F3B38" w:rsidRPr="00B5631C">
        <w:rPr>
          <w:rFonts w:ascii="Times New Roman" w:hAnsi="Times New Roman"/>
          <w:b/>
          <w:sz w:val="24"/>
          <w:szCs w:val="24"/>
        </w:rPr>
        <w:t>.</w:t>
      </w:r>
      <w:r w:rsidR="00347339">
        <w:rPr>
          <w:rFonts w:ascii="Times New Roman" w:hAnsi="Times New Roman"/>
          <w:b/>
          <w:sz w:val="24"/>
          <w:szCs w:val="24"/>
        </w:rPr>
        <w:t>03</w:t>
      </w:r>
      <w:r w:rsidR="001700A5" w:rsidRPr="00B5631C">
        <w:rPr>
          <w:rFonts w:ascii="Times New Roman" w:hAnsi="Times New Roman"/>
          <w:b/>
          <w:sz w:val="24"/>
          <w:szCs w:val="24"/>
        </w:rPr>
        <w:t>.</w:t>
      </w:r>
      <w:r w:rsidR="0093541F" w:rsidRPr="00B5631C">
        <w:rPr>
          <w:rFonts w:ascii="Times New Roman" w:hAnsi="Times New Roman"/>
          <w:b/>
          <w:sz w:val="24"/>
          <w:szCs w:val="24"/>
        </w:rPr>
        <w:t>20</w:t>
      </w:r>
      <w:r w:rsidR="00566292" w:rsidRPr="00B5631C">
        <w:rPr>
          <w:rFonts w:ascii="Times New Roman" w:hAnsi="Times New Roman"/>
          <w:b/>
          <w:sz w:val="24"/>
          <w:szCs w:val="24"/>
        </w:rPr>
        <w:t>25</w:t>
      </w:r>
      <w:r w:rsidR="003C6E91" w:rsidRPr="00B5631C">
        <w:rPr>
          <w:rFonts w:ascii="Times New Roman" w:hAnsi="Times New Roman"/>
          <w:b/>
          <w:sz w:val="24"/>
          <w:szCs w:val="24"/>
        </w:rPr>
        <w:t xml:space="preserve"> </w:t>
      </w:r>
      <w:r w:rsidRPr="00B5631C">
        <w:rPr>
          <w:rFonts w:ascii="Times New Roman" w:hAnsi="Times New Roman"/>
          <w:b/>
          <w:sz w:val="24"/>
          <w:szCs w:val="24"/>
        </w:rPr>
        <w:t>г</w:t>
      </w:r>
      <w:r w:rsidR="003C6E91" w:rsidRPr="00B5631C">
        <w:rPr>
          <w:rFonts w:ascii="Times New Roman" w:hAnsi="Times New Roman"/>
          <w:b/>
          <w:sz w:val="24"/>
          <w:szCs w:val="24"/>
        </w:rPr>
        <w:t>ода</w:t>
      </w:r>
      <w:r w:rsidRPr="00B5631C">
        <w:rPr>
          <w:rFonts w:ascii="Times New Roman" w:hAnsi="Times New Roman"/>
          <w:b/>
          <w:sz w:val="24"/>
          <w:szCs w:val="24"/>
        </w:rPr>
        <w:t>.</w:t>
      </w:r>
    </w:p>
    <w:p w:rsidR="006B60D1" w:rsidRPr="00B5631C" w:rsidRDefault="00896F4C" w:rsidP="00896F4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Дата подведения итогов закупки: </w:t>
      </w:r>
      <w:r w:rsidR="008B2A5D">
        <w:rPr>
          <w:rFonts w:ascii="Times New Roman" w:hAnsi="Times New Roman"/>
          <w:b/>
          <w:sz w:val="24"/>
          <w:szCs w:val="24"/>
        </w:rPr>
        <w:t>24</w:t>
      </w:r>
      <w:r w:rsidR="00347339">
        <w:rPr>
          <w:rFonts w:ascii="Times New Roman" w:hAnsi="Times New Roman"/>
          <w:b/>
          <w:sz w:val="24"/>
          <w:szCs w:val="24"/>
        </w:rPr>
        <w:t>.03</w:t>
      </w:r>
      <w:r w:rsidR="00566292" w:rsidRPr="00B5631C">
        <w:rPr>
          <w:rFonts w:ascii="Times New Roman" w:hAnsi="Times New Roman"/>
          <w:b/>
          <w:sz w:val="24"/>
          <w:szCs w:val="24"/>
        </w:rPr>
        <w:t>.2025</w:t>
      </w:r>
      <w:r w:rsidR="006B60D1" w:rsidRPr="00B5631C">
        <w:rPr>
          <w:rFonts w:ascii="Times New Roman" w:hAnsi="Times New Roman"/>
          <w:b/>
          <w:sz w:val="24"/>
          <w:szCs w:val="24"/>
        </w:rPr>
        <w:t xml:space="preserve"> года.</w:t>
      </w:r>
    </w:p>
    <w:p w:rsidR="00896F4C" w:rsidRPr="00B5631C" w:rsidRDefault="00896F4C" w:rsidP="00896F4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По итогам проведения </w:t>
      </w:r>
      <w:proofErr w:type="spellStart"/>
      <w:r w:rsidRPr="00B5631C">
        <w:rPr>
          <w:rFonts w:ascii="Times New Roman" w:hAnsi="Times New Roman"/>
          <w:sz w:val="24"/>
          <w:szCs w:val="24"/>
        </w:rPr>
        <w:t>редукциона</w:t>
      </w:r>
      <w:proofErr w:type="spellEnd"/>
      <w:r w:rsidRPr="00B5631C">
        <w:rPr>
          <w:rFonts w:ascii="Times New Roman" w:hAnsi="Times New Roman"/>
          <w:sz w:val="24"/>
          <w:szCs w:val="24"/>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r w:rsidR="00AD7879" w:rsidRPr="00B5631C">
        <w:rPr>
          <w:rFonts w:ascii="Times New Roman" w:hAnsi="Times New Roman"/>
          <w:sz w:val="24"/>
          <w:szCs w:val="24"/>
        </w:rPr>
        <w:t xml:space="preserve"> </w:t>
      </w:r>
      <w:r w:rsidR="00BA7032" w:rsidRPr="00B5631C">
        <w:rPr>
          <w:rFonts w:ascii="Times New Roman" w:hAnsi="Times New Roman"/>
          <w:sz w:val="24"/>
          <w:szCs w:val="24"/>
        </w:rPr>
        <w:t xml:space="preserve">Общий срок подведения итогов </w:t>
      </w:r>
      <w:proofErr w:type="spellStart"/>
      <w:r w:rsidR="00BA7032" w:rsidRPr="00B5631C">
        <w:rPr>
          <w:rFonts w:ascii="Times New Roman" w:hAnsi="Times New Roman"/>
          <w:sz w:val="24"/>
          <w:szCs w:val="24"/>
        </w:rPr>
        <w:t>редукциона</w:t>
      </w:r>
      <w:proofErr w:type="spellEnd"/>
      <w:r w:rsidR="00BA7032" w:rsidRPr="00B5631C">
        <w:rPr>
          <w:rFonts w:ascii="Times New Roman" w:hAnsi="Times New Roman"/>
          <w:sz w:val="24"/>
          <w:szCs w:val="24"/>
        </w:rPr>
        <w:t xml:space="preserve"> не может превышать 1 (один) рабочий день со дня размещения оператором электронной площадки на электронной площадке протокола проведения </w:t>
      </w:r>
      <w:proofErr w:type="spellStart"/>
      <w:r w:rsidR="00BA7032" w:rsidRPr="00B5631C">
        <w:rPr>
          <w:rFonts w:ascii="Times New Roman" w:hAnsi="Times New Roman"/>
          <w:sz w:val="24"/>
          <w:szCs w:val="24"/>
        </w:rPr>
        <w:t>редукциона</w:t>
      </w:r>
      <w:proofErr w:type="spellEnd"/>
      <w:r w:rsidR="00BA7032" w:rsidRPr="00B5631C">
        <w:rPr>
          <w:rFonts w:ascii="Times New Roman" w:hAnsi="Times New Roman"/>
          <w:sz w:val="24"/>
          <w:szCs w:val="24"/>
        </w:rPr>
        <w:t xml:space="preserve"> либо протокола о признании такого </w:t>
      </w:r>
      <w:proofErr w:type="spellStart"/>
      <w:r w:rsidR="00BA7032" w:rsidRPr="00B5631C">
        <w:rPr>
          <w:rFonts w:ascii="Times New Roman" w:hAnsi="Times New Roman"/>
          <w:sz w:val="24"/>
          <w:szCs w:val="24"/>
        </w:rPr>
        <w:t>редукциона</w:t>
      </w:r>
      <w:proofErr w:type="spellEnd"/>
      <w:r w:rsidR="00BA7032" w:rsidRPr="00B5631C">
        <w:rPr>
          <w:rFonts w:ascii="Times New Roman" w:hAnsi="Times New Roman"/>
          <w:sz w:val="24"/>
          <w:szCs w:val="24"/>
        </w:rPr>
        <w:t xml:space="preserve"> несостоявшимся</w:t>
      </w:r>
      <w:r w:rsidR="00AD7879" w:rsidRPr="00B5631C">
        <w:rPr>
          <w:rFonts w:ascii="Times New Roman" w:hAnsi="Times New Roman"/>
          <w:sz w:val="24"/>
          <w:szCs w:val="24"/>
        </w:rPr>
        <w:t>.</w:t>
      </w:r>
    </w:p>
    <w:p w:rsidR="0080563F" w:rsidRDefault="0080563F" w:rsidP="004F721C">
      <w:pPr>
        <w:spacing w:after="0" w:line="240" w:lineRule="auto"/>
        <w:ind w:firstLine="709"/>
        <w:contextualSpacing/>
        <w:jc w:val="both"/>
        <w:rPr>
          <w:rFonts w:ascii="Times New Roman" w:hAnsi="Times New Roman"/>
          <w:b/>
          <w:sz w:val="24"/>
          <w:szCs w:val="24"/>
        </w:rPr>
      </w:pPr>
    </w:p>
    <w:p w:rsidR="004B004F" w:rsidRPr="00B5631C" w:rsidRDefault="004B004F" w:rsidP="004F721C">
      <w:pPr>
        <w:spacing w:after="0" w:line="240" w:lineRule="auto"/>
        <w:ind w:firstLine="709"/>
        <w:contextualSpacing/>
        <w:jc w:val="both"/>
        <w:rPr>
          <w:rFonts w:ascii="Times New Roman" w:hAnsi="Times New Roman"/>
          <w:b/>
          <w:sz w:val="24"/>
          <w:szCs w:val="24"/>
        </w:rPr>
      </w:pPr>
      <w:bookmarkStart w:id="4" w:name="_GoBack"/>
      <w:bookmarkEnd w:id="4"/>
    </w:p>
    <w:p w:rsidR="0080563F" w:rsidRPr="00B5631C" w:rsidRDefault="00562250"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13</w:t>
      </w:r>
      <w:r w:rsidR="0030647A" w:rsidRPr="00B5631C">
        <w:rPr>
          <w:rFonts w:ascii="Times New Roman" w:hAnsi="Times New Roman"/>
          <w:b/>
          <w:sz w:val="24"/>
          <w:szCs w:val="24"/>
        </w:rPr>
        <w:t>.</w:t>
      </w:r>
      <w:r w:rsidRPr="00B5631C">
        <w:rPr>
          <w:rFonts w:ascii="Times New Roman" w:hAnsi="Times New Roman"/>
          <w:b/>
          <w:sz w:val="24"/>
          <w:szCs w:val="24"/>
        </w:rPr>
        <w:t xml:space="preserve"> Критерии оценки и сопоставления заявок на участие в закупке</w:t>
      </w:r>
      <w:r w:rsidR="0030647A" w:rsidRPr="00B5631C">
        <w:rPr>
          <w:rFonts w:ascii="Times New Roman" w:hAnsi="Times New Roman"/>
          <w:b/>
          <w:sz w:val="24"/>
          <w:szCs w:val="24"/>
        </w:rPr>
        <w:t>.</w:t>
      </w:r>
    </w:p>
    <w:p w:rsidR="00562250" w:rsidRPr="00B5631C" w:rsidRDefault="007A1174"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Цена договора, предложенная участником закупки</w:t>
      </w:r>
      <w:r w:rsidR="0030647A" w:rsidRPr="00B5631C">
        <w:rPr>
          <w:rFonts w:ascii="Times New Roman" w:hAnsi="Times New Roman"/>
          <w:sz w:val="24"/>
          <w:szCs w:val="24"/>
        </w:rPr>
        <w:t>.</w:t>
      </w:r>
    </w:p>
    <w:p w:rsidR="00562250" w:rsidRPr="00B5631C" w:rsidRDefault="00562250" w:rsidP="004F721C">
      <w:pPr>
        <w:spacing w:after="0" w:line="240" w:lineRule="auto"/>
        <w:ind w:firstLine="709"/>
        <w:contextualSpacing/>
        <w:jc w:val="both"/>
        <w:rPr>
          <w:rFonts w:ascii="Times New Roman" w:hAnsi="Times New Roman"/>
          <w:b/>
          <w:sz w:val="24"/>
          <w:szCs w:val="24"/>
        </w:rPr>
      </w:pPr>
    </w:p>
    <w:p w:rsidR="00562250" w:rsidRPr="00B5631C" w:rsidRDefault="00562250"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14</w:t>
      </w:r>
      <w:r w:rsidR="0030647A" w:rsidRPr="00B5631C">
        <w:rPr>
          <w:rFonts w:ascii="Times New Roman" w:hAnsi="Times New Roman"/>
          <w:b/>
          <w:sz w:val="24"/>
          <w:szCs w:val="24"/>
        </w:rPr>
        <w:t>.</w:t>
      </w:r>
      <w:r w:rsidRPr="00B5631C">
        <w:rPr>
          <w:rFonts w:ascii="Times New Roman" w:hAnsi="Times New Roman"/>
          <w:b/>
          <w:sz w:val="24"/>
          <w:szCs w:val="24"/>
        </w:rPr>
        <w:t xml:space="preserve"> Порядок оценки и сопоставления заявок на участие в закупке</w:t>
      </w:r>
      <w:r w:rsidR="0030647A" w:rsidRPr="00B5631C">
        <w:rPr>
          <w:rFonts w:ascii="Times New Roman" w:hAnsi="Times New Roman"/>
          <w:b/>
          <w:sz w:val="24"/>
          <w:szCs w:val="24"/>
        </w:rPr>
        <w:t>.</w:t>
      </w:r>
    </w:p>
    <w:p w:rsidR="00562250" w:rsidRPr="00B5631C" w:rsidRDefault="00562250"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B5631C">
        <w:rPr>
          <w:rFonts w:ascii="Times New Roman" w:eastAsia="Calibri" w:hAnsi="Times New Roman"/>
          <w:kern w:val="0"/>
          <w:sz w:val="24"/>
          <w:szCs w:val="24"/>
          <w:lang w:eastAsia="en-US"/>
        </w:rPr>
        <w:t>–</w:t>
      </w:r>
      <w:r w:rsidR="0030647A" w:rsidRPr="00B5631C">
        <w:rPr>
          <w:rFonts w:ascii="Times New Roman" w:eastAsia="Calibri" w:hAnsi="Times New Roman"/>
          <w:kern w:val="0"/>
          <w:sz w:val="24"/>
          <w:szCs w:val="24"/>
          <w:lang w:eastAsia="en-US"/>
        </w:rPr>
        <w:t xml:space="preserve"> </w:t>
      </w:r>
      <w:r w:rsidR="00083BE7" w:rsidRPr="00B5631C">
        <w:rPr>
          <w:rFonts w:ascii="Times New Roman" w:eastAsia="Calibri" w:hAnsi="Times New Roman"/>
          <w:kern w:val="0"/>
          <w:sz w:val="24"/>
          <w:szCs w:val="24"/>
          <w:lang w:eastAsia="en-US"/>
        </w:rPr>
        <w:t>«</w:t>
      </w:r>
      <w:r w:rsidRPr="00B5631C">
        <w:rPr>
          <w:rFonts w:ascii="Times New Roman" w:eastAsia="Calibri" w:hAnsi="Times New Roman"/>
          <w:kern w:val="0"/>
          <w:sz w:val="24"/>
          <w:szCs w:val="24"/>
          <w:lang w:eastAsia="en-US"/>
        </w:rPr>
        <w:t>шаг редукциона</w:t>
      </w:r>
      <w:r w:rsidR="00083BE7" w:rsidRPr="00B5631C">
        <w:rPr>
          <w:rFonts w:ascii="Times New Roman" w:eastAsia="Calibri" w:hAnsi="Times New Roman"/>
          <w:kern w:val="0"/>
          <w:sz w:val="24"/>
          <w:szCs w:val="24"/>
          <w:lang w:eastAsia="en-US"/>
        </w:rPr>
        <w:t>»</w:t>
      </w:r>
      <w:r w:rsidRPr="00B5631C">
        <w:rPr>
          <w:rFonts w:ascii="Times New Roman" w:eastAsia="Calibri" w:hAnsi="Times New Roman"/>
          <w:kern w:val="0"/>
          <w:sz w:val="24"/>
          <w:szCs w:val="24"/>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B5631C" w:rsidRDefault="00083BE7"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Минимальная величина понижения начальной (максимальной) цены договора (лота) («минимальный шаг редукциона») - 0,5 %.</w:t>
      </w:r>
    </w:p>
    <w:p w:rsidR="00083BE7" w:rsidRPr="00B5631C" w:rsidRDefault="00083BE7"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Максимальная величина понижения начальной (максимальной) цены договора (лота) («максимальный шаг редукциона») - 5 %.</w:t>
      </w:r>
    </w:p>
    <w:p w:rsidR="00083BE7" w:rsidRPr="00B5631C" w:rsidRDefault="00083BE7"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Время подачи предложения о цене устанавливается в соответствии с регламентом ЭТП.</w:t>
      </w:r>
    </w:p>
    <w:p w:rsidR="00083BE7" w:rsidRPr="00B5631C" w:rsidRDefault="00083BE7" w:rsidP="004F721C">
      <w:pPr>
        <w:spacing w:after="0" w:line="240" w:lineRule="auto"/>
        <w:ind w:firstLine="709"/>
        <w:contextualSpacing/>
        <w:jc w:val="both"/>
        <w:rPr>
          <w:rFonts w:ascii="Times New Roman" w:hAnsi="Times New Roman"/>
          <w:sz w:val="24"/>
          <w:szCs w:val="24"/>
        </w:rPr>
      </w:pPr>
    </w:p>
    <w:p w:rsidR="00562250" w:rsidRPr="00B5631C" w:rsidRDefault="00083BE7"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15</w:t>
      </w:r>
      <w:r w:rsidR="0030647A" w:rsidRPr="00B5631C">
        <w:rPr>
          <w:rFonts w:ascii="Times New Roman" w:hAnsi="Times New Roman"/>
          <w:b/>
          <w:sz w:val="24"/>
          <w:szCs w:val="24"/>
        </w:rPr>
        <w:t xml:space="preserve">. </w:t>
      </w:r>
      <w:r w:rsidRPr="00B5631C">
        <w:rPr>
          <w:rFonts w:ascii="Times New Roman" w:hAnsi="Times New Roman"/>
          <w:b/>
          <w:sz w:val="24"/>
          <w:szCs w:val="24"/>
        </w:rPr>
        <w:t xml:space="preserve">Способ и размер обеспечения заявки на участие в </w:t>
      </w:r>
      <w:r w:rsidR="009E44E0" w:rsidRPr="00B5631C">
        <w:rPr>
          <w:rFonts w:ascii="Times New Roman" w:hAnsi="Times New Roman"/>
          <w:b/>
          <w:sz w:val="24"/>
          <w:szCs w:val="24"/>
        </w:rPr>
        <w:t>редукционе</w:t>
      </w:r>
      <w:r w:rsidRPr="00B5631C">
        <w:rPr>
          <w:rFonts w:ascii="Times New Roman" w:hAnsi="Times New Roman"/>
          <w:b/>
          <w:sz w:val="24"/>
          <w:szCs w:val="24"/>
        </w:rPr>
        <w:t>, срок и порядок предоставления обеспечения заявки (если Заказчиком установлено</w:t>
      </w:r>
      <w:r w:rsidR="00DE7B85" w:rsidRPr="00B5631C">
        <w:rPr>
          <w:rFonts w:ascii="Times New Roman" w:hAnsi="Times New Roman"/>
          <w:b/>
          <w:sz w:val="24"/>
          <w:szCs w:val="24"/>
        </w:rPr>
        <w:t xml:space="preserve"> такое</w:t>
      </w:r>
      <w:r w:rsidRPr="00B5631C">
        <w:rPr>
          <w:rFonts w:ascii="Times New Roman" w:hAnsi="Times New Roman"/>
          <w:b/>
          <w:sz w:val="24"/>
          <w:szCs w:val="24"/>
        </w:rPr>
        <w:t xml:space="preserve"> требование)</w:t>
      </w:r>
      <w:r w:rsidR="0030647A" w:rsidRPr="00B5631C">
        <w:rPr>
          <w:rFonts w:ascii="Times New Roman" w:hAnsi="Times New Roman"/>
          <w:b/>
          <w:sz w:val="24"/>
          <w:szCs w:val="24"/>
        </w:rPr>
        <w:t>.</w:t>
      </w:r>
    </w:p>
    <w:p w:rsidR="00083BE7" w:rsidRPr="00B5631C" w:rsidRDefault="00083BE7"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Не установлено</w:t>
      </w:r>
      <w:r w:rsidR="0030647A" w:rsidRPr="00B5631C">
        <w:rPr>
          <w:rFonts w:ascii="Times New Roman" w:hAnsi="Times New Roman"/>
          <w:sz w:val="24"/>
          <w:szCs w:val="24"/>
        </w:rPr>
        <w:t>.</w:t>
      </w:r>
    </w:p>
    <w:p w:rsidR="00083BE7" w:rsidRPr="00B5631C" w:rsidRDefault="00083BE7" w:rsidP="004F721C">
      <w:pPr>
        <w:spacing w:after="0" w:line="240" w:lineRule="auto"/>
        <w:ind w:firstLine="709"/>
        <w:contextualSpacing/>
        <w:jc w:val="both"/>
        <w:rPr>
          <w:rFonts w:ascii="Times New Roman" w:hAnsi="Times New Roman"/>
          <w:sz w:val="24"/>
          <w:szCs w:val="24"/>
        </w:rPr>
      </w:pPr>
    </w:p>
    <w:p w:rsidR="00562250" w:rsidRPr="00B5631C" w:rsidRDefault="00083BE7"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16</w:t>
      </w:r>
      <w:r w:rsidR="0030647A" w:rsidRPr="00B5631C">
        <w:rPr>
          <w:rFonts w:ascii="Times New Roman" w:hAnsi="Times New Roman"/>
          <w:b/>
          <w:sz w:val="24"/>
          <w:szCs w:val="24"/>
        </w:rPr>
        <w:t xml:space="preserve">. </w:t>
      </w:r>
      <w:r w:rsidRPr="00B5631C">
        <w:rPr>
          <w:rFonts w:ascii="Times New Roman" w:hAnsi="Times New Roman"/>
          <w:b/>
          <w:sz w:val="24"/>
          <w:szCs w:val="24"/>
        </w:rPr>
        <w:t xml:space="preserve">Способ и размер обеспечения исполнения договора на участие в </w:t>
      </w:r>
      <w:r w:rsidR="009E44E0" w:rsidRPr="00B5631C">
        <w:rPr>
          <w:rFonts w:ascii="Times New Roman" w:hAnsi="Times New Roman"/>
          <w:b/>
          <w:sz w:val="24"/>
          <w:szCs w:val="24"/>
        </w:rPr>
        <w:t>редукционе</w:t>
      </w:r>
      <w:r w:rsidRPr="00B5631C">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B5631C">
        <w:rPr>
          <w:rFonts w:ascii="Times New Roman" w:hAnsi="Times New Roman"/>
          <w:b/>
          <w:sz w:val="24"/>
          <w:szCs w:val="24"/>
        </w:rPr>
        <w:t>.</w:t>
      </w:r>
    </w:p>
    <w:p w:rsidR="00083BE7" w:rsidRPr="00B5631C" w:rsidRDefault="00083BE7"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Не установлено</w:t>
      </w:r>
      <w:r w:rsidR="0030647A" w:rsidRPr="00B5631C">
        <w:rPr>
          <w:rFonts w:ascii="Times New Roman" w:hAnsi="Times New Roman"/>
          <w:sz w:val="24"/>
          <w:szCs w:val="24"/>
        </w:rPr>
        <w:t>.</w:t>
      </w:r>
    </w:p>
    <w:p w:rsidR="00C73F5A" w:rsidRPr="00B5631C" w:rsidRDefault="00C73F5A" w:rsidP="004F721C">
      <w:pPr>
        <w:spacing w:after="0" w:line="240" w:lineRule="auto"/>
        <w:ind w:firstLine="709"/>
        <w:contextualSpacing/>
        <w:jc w:val="both"/>
        <w:rPr>
          <w:rFonts w:ascii="Times New Roman" w:hAnsi="Times New Roman"/>
          <w:b/>
          <w:sz w:val="24"/>
          <w:szCs w:val="24"/>
        </w:rPr>
      </w:pPr>
    </w:p>
    <w:p w:rsidR="00C67B75" w:rsidRPr="00B5631C" w:rsidRDefault="00C67B75"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2.</w:t>
      </w:r>
      <w:r w:rsidR="00EC0EDA" w:rsidRPr="00B5631C">
        <w:rPr>
          <w:rFonts w:ascii="Times New Roman" w:hAnsi="Times New Roman"/>
          <w:b/>
          <w:sz w:val="24"/>
          <w:szCs w:val="24"/>
        </w:rPr>
        <w:t>17</w:t>
      </w:r>
      <w:r w:rsidRPr="00B5631C">
        <w:rPr>
          <w:rFonts w:ascii="Times New Roman" w:hAnsi="Times New Roman"/>
          <w:b/>
          <w:sz w:val="24"/>
          <w:szCs w:val="24"/>
        </w:rPr>
        <w:t xml:space="preserve">. </w:t>
      </w:r>
      <w:r w:rsidRPr="00B5631C">
        <w:rPr>
          <w:rFonts w:ascii="Times New Roman" w:eastAsia="Calibri" w:hAnsi="Times New Roman"/>
          <w:b/>
          <w:kern w:val="0"/>
          <w:sz w:val="24"/>
          <w:szCs w:val="24"/>
          <w:lang w:eastAsia="en-US"/>
        </w:rPr>
        <w:t>Основания для отклонения заявки участника закупки.</w:t>
      </w:r>
    </w:p>
    <w:p w:rsidR="00293E5D" w:rsidRPr="00B5631C" w:rsidRDefault="00293E5D" w:rsidP="00293E5D">
      <w:pPr>
        <w:suppressAutoHyphens w:val="0"/>
        <w:spacing w:after="0" w:line="240" w:lineRule="auto"/>
        <w:ind w:firstLine="567"/>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Участники процедуры закупки не допускаются к участию в закупке в случае:</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eastAsia="Calibri" w:hAnsi="Times New Roman"/>
          <w:kern w:val="0"/>
          <w:sz w:val="24"/>
          <w:szCs w:val="24"/>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sidRPr="00B5631C">
        <w:rPr>
          <w:rFonts w:ascii="Times New Roman" w:eastAsia="Calibri" w:hAnsi="Times New Roman"/>
          <w:kern w:val="0"/>
          <w:sz w:val="24"/>
          <w:szCs w:val="24"/>
          <w:lang w:eastAsia="en-US"/>
        </w:rPr>
        <w:t>етствующие органы и организации</w:t>
      </w:r>
      <w:r w:rsidRPr="00B5631C">
        <w:rPr>
          <w:rFonts w:ascii="Times New Roman" w:eastAsia="Calibri" w:hAnsi="Times New Roman"/>
          <w:kern w:val="0"/>
          <w:sz w:val="24"/>
          <w:szCs w:val="24"/>
          <w:lang w:eastAsia="en-US"/>
        </w:rPr>
        <w:t>.</w:t>
      </w:r>
    </w:p>
    <w:p w:rsidR="00C67B75" w:rsidRPr="00B5631C" w:rsidRDefault="00C67B75" w:rsidP="004F721C">
      <w:pPr>
        <w:spacing w:after="0" w:line="240" w:lineRule="auto"/>
        <w:ind w:firstLine="709"/>
        <w:contextualSpacing/>
        <w:jc w:val="both"/>
        <w:rPr>
          <w:rFonts w:ascii="Times New Roman" w:hAnsi="Times New Roman"/>
          <w:b/>
          <w:sz w:val="24"/>
          <w:szCs w:val="24"/>
        </w:rPr>
      </w:pPr>
    </w:p>
    <w:p w:rsidR="00C73F5A" w:rsidRPr="00B5631C" w:rsidRDefault="00EA5C14"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b/>
          <w:sz w:val="24"/>
          <w:szCs w:val="24"/>
        </w:rPr>
        <w:t xml:space="preserve">Раздел </w:t>
      </w:r>
      <w:r w:rsidR="00C73F5A" w:rsidRPr="00B5631C">
        <w:rPr>
          <w:rFonts w:ascii="Times New Roman" w:hAnsi="Times New Roman"/>
          <w:b/>
          <w:sz w:val="24"/>
          <w:szCs w:val="24"/>
        </w:rPr>
        <w:t>2.</w:t>
      </w:r>
      <w:r w:rsidR="00EC0EDA" w:rsidRPr="00B5631C">
        <w:rPr>
          <w:rFonts w:ascii="Times New Roman" w:hAnsi="Times New Roman"/>
          <w:b/>
          <w:sz w:val="24"/>
          <w:szCs w:val="24"/>
        </w:rPr>
        <w:t>18</w:t>
      </w:r>
      <w:r w:rsidR="00C73F5A" w:rsidRPr="00B5631C">
        <w:rPr>
          <w:rFonts w:ascii="Times New Roman" w:hAnsi="Times New Roman"/>
          <w:b/>
          <w:sz w:val="24"/>
          <w:szCs w:val="24"/>
        </w:rPr>
        <w:t>.</w:t>
      </w:r>
      <w:r w:rsidR="002F5B6E" w:rsidRPr="00B5631C">
        <w:rPr>
          <w:rFonts w:ascii="Times New Roman" w:hAnsi="Times New Roman"/>
          <w:b/>
          <w:sz w:val="24"/>
          <w:szCs w:val="24"/>
        </w:rPr>
        <w:t xml:space="preserve"> </w:t>
      </w:r>
      <w:r w:rsidR="00720EDE" w:rsidRPr="00B5631C">
        <w:rPr>
          <w:rFonts w:ascii="Times New Roman" w:hAnsi="Times New Roman"/>
          <w:b/>
          <w:sz w:val="24"/>
          <w:szCs w:val="24"/>
        </w:rPr>
        <w:t>Порядок заключения</w:t>
      </w:r>
      <w:r w:rsidR="00C73F5A" w:rsidRPr="00B5631C">
        <w:rPr>
          <w:rFonts w:ascii="Times New Roman" w:hAnsi="Times New Roman"/>
          <w:b/>
          <w:sz w:val="24"/>
          <w:szCs w:val="24"/>
        </w:rPr>
        <w:t xml:space="preserve"> договора.</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2.18.1 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2.18.2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2.18.3 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2.18.4 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2.18.5 </w:t>
      </w:r>
      <w:proofErr w:type="gramStart"/>
      <w:r w:rsidRPr="00B5631C">
        <w:rPr>
          <w:rFonts w:ascii="Times New Roman" w:hAnsi="Times New Roman"/>
          <w:sz w:val="24"/>
          <w:szCs w:val="24"/>
        </w:rPr>
        <w:t>В</w:t>
      </w:r>
      <w:proofErr w:type="gramEnd"/>
      <w:r w:rsidRPr="00B5631C">
        <w:rPr>
          <w:rFonts w:ascii="Times New Roman" w:hAnsi="Times New Roman"/>
          <w:sz w:val="24"/>
          <w:szCs w:val="24"/>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2.18.6 </w:t>
      </w:r>
      <w:proofErr w:type="gramStart"/>
      <w:r w:rsidRPr="00B5631C">
        <w:rPr>
          <w:rFonts w:ascii="Times New Roman" w:hAnsi="Times New Roman"/>
          <w:sz w:val="24"/>
          <w:szCs w:val="24"/>
        </w:rPr>
        <w:t>В</w:t>
      </w:r>
      <w:proofErr w:type="gramEnd"/>
      <w:r w:rsidRPr="00B5631C">
        <w:rPr>
          <w:rFonts w:ascii="Times New Roman" w:hAnsi="Times New Roman"/>
          <w:sz w:val="24"/>
          <w:szCs w:val="24"/>
        </w:rPr>
        <w:t xml:space="preserve"> случае, предусмотренном пунктом 2.18.5 Заказчик вправе:</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2.18.7 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2.18.8 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w:t>
      </w:r>
      <w:r w:rsidRPr="00B5631C">
        <w:rPr>
          <w:rFonts w:ascii="Times New Roman" w:hAnsi="Times New Roman"/>
          <w:sz w:val="24"/>
          <w:szCs w:val="24"/>
        </w:rPr>
        <w:tab/>
        <w:t>согласиться с протоколом разногласий либо принять его со своими дополнениями/предложениями;</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w:t>
      </w:r>
      <w:r w:rsidRPr="00B5631C">
        <w:rPr>
          <w:rFonts w:ascii="Times New Roman" w:hAnsi="Times New Roman"/>
          <w:sz w:val="24"/>
          <w:szCs w:val="24"/>
        </w:rPr>
        <w:tab/>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2.18.9 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2.18.10. Заказчик подписывает направленный и подписанный победителем договор с соблюдением сроков, указанных в </w:t>
      </w:r>
      <w:proofErr w:type="spellStart"/>
      <w:r w:rsidRPr="00B5631C">
        <w:rPr>
          <w:rFonts w:ascii="Times New Roman" w:hAnsi="Times New Roman"/>
          <w:sz w:val="24"/>
          <w:szCs w:val="24"/>
        </w:rPr>
        <w:t>пунктех</w:t>
      </w:r>
      <w:proofErr w:type="spellEnd"/>
      <w:r w:rsidRPr="00B5631C">
        <w:rPr>
          <w:rFonts w:ascii="Times New Roman" w:hAnsi="Times New Roman"/>
          <w:sz w:val="24"/>
          <w:szCs w:val="24"/>
        </w:rPr>
        <w:t xml:space="preserve"> 2.18.1, 2.18.2 настоящей документации.</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B5631C" w:rsidRDefault="00E247DE" w:rsidP="004F721C">
      <w:pPr>
        <w:spacing w:after="0" w:line="240" w:lineRule="auto"/>
        <w:ind w:firstLine="709"/>
        <w:contextualSpacing/>
        <w:jc w:val="both"/>
        <w:rPr>
          <w:rFonts w:ascii="Times New Roman" w:hAnsi="Times New Roman"/>
          <w:sz w:val="24"/>
          <w:szCs w:val="24"/>
        </w:rPr>
      </w:pPr>
    </w:p>
    <w:p w:rsidR="00EA5C14" w:rsidRPr="00B5631C" w:rsidRDefault="00EA5C14" w:rsidP="00C67B75">
      <w:pPr>
        <w:pStyle w:val="18"/>
        <w:spacing w:after="0" w:line="240" w:lineRule="auto"/>
        <w:ind w:left="0"/>
        <w:jc w:val="left"/>
        <w:rPr>
          <w:rFonts w:ascii="Times New Roman" w:hAnsi="Times New Roman"/>
          <w:b/>
          <w:sz w:val="24"/>
          <w:szCs w:val="24"/>
          <w:lang w:val="ru-RU"/>
        </w:rPr>
      </w:pPr>
      <w:r w:rsidRPr="00B5631C">
        <w:rPr>
          <w:rFonts w:ascii="Times New Roman" w:hAnsi="Times New Roman"/>
          <w:b/>
          <w:sz w:val="24"/>
          <w:szCs w:val="24"/>
          <w:lang w:val="ru-RU"/>
        </w:rPr>
        <w:br/>
      </w:r>
    </w:p>
    <w:p w:rsidR="00EA5C14" w:rsidRPr="00B5631C" w:rsidRDefault="00EA5C14" w:rsidP="005D0476">
      <w:pPr>
        <w:suppressAutoHyphens w:val="0"/>
        <w:spacing w:after="0" w:line="240" w:lineRule="auto"/>
        <w:contextualSpacing/>
        <w:rPr>
          <w:rFonts w:ascii="Times New Roman" w:eastAsia="Calibri" w:hAnsi="Times New Roman"/>
          <w:b/>
          <w:kern w:val="0"/>
          <w:sz w:val="24"/>
          <w:szCs w:val="24"/>
          <w:lang w:eastAsia="en-US"/>
        </w:rPr>
      </w:pPr>
    </w:p>
    <w:p w:rsidR="00E31E74" w:rsidRPr="00B5631C" w:rsidRDefault="00E31E74">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sectPr w:rsidR="00E558D3" w:rsidRPr="00B5631C" w:rsidSect="002E2054">
          <w:footerReference w:type="even" r:id="rId10"/>
          <w:footerReference w:type="default" r:id="rId11"/>
          <w:pgSz w:w="11906" w:h="16838"/>
          <w:pgMar w:top="301" w:right="425" w:bottom="357" w:left="567" w:header="181" w:footer="85" w:gutter="0"/>
          <w:cols w:space="708"/>
          <w:docGrid w:linePitch="360"/>
        </w:sect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rsidP="00E558D3">
      <w:pPr>
        <w:pStyle w:val="20"/>
        <w:rPr>
          <w:rFonts w:cs="Times New Roman"/>
          <w:sz w:val="24"/>
          <w:szCs w:val="24"/>
        </w:rPr>
      </w:pPr>
      <w:r w:rsidRPr="00B5631C">
        <w:rPr>
          <w:rFonts w:cs="Times New Roman"/>
          <w:sz w:val="24"/>
          <w:szCs w:val="24"/>
        </w:rPr>
        <w:t xml:space="preserve">Часть 3. Образцы форм для заполнения участником </w:t>
      </w:r>
      <w:r w:rsidR="004464AE" w:rsidRPr="00B5631C">
        <w:rPr>
          <w:rFonts w:cs="Times New Roman"/>
          <w:sz w:val="24"/>
          <w:szCs w:val="24"/>
        </w:rPr>
        <w:t>ред</w:t>
      </w:r>
      <w:r w:rsidRPr="00B5631C">
        <w:rPr>
          <w:rFonts w:cs="Times New Roman"/>
          <w:sz w:val="24"/>
          <w:szCs w:val="24"/>
        </w:rPr>
        <w:t>укциона</w:t>
      </w:r>
    </w:p>
    <w:p w:rsidR="00E558D3" w:rsidRPr="00B5631C"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p>
    <w:p w:rsidR="00E558D3" w:rsidRPr="00B5631C"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p>
    <w:p w:rsidR="00E558D3" w:rsidRPr="00B5631C"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r w:rsidRPr="00B5631C">
        <w:rPr>
          <w:rFonts w:ascii="Times New Roman" w:eastAsia="DejaVu Sans" w:hAnsi="Times New Roman"/>
          <w:b/>
          <w:sz w:val="24"/>
          <w:szCs w:val="24"/>
        </w:rPr>
        <w:t>Раздел 3.1. Форма предложения о поставке товара *.</w:t>
      </w: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sz w:val="24"/>
          <w:szCs w:val="24"/>
        </w:rPr>
      </w:pPr>
      <w:r w:rsidRPr="00B5631C">
        <w:rPr>
          <w:rFonts w:ascii="Times New Roman" w:eastAsia="DejaVu Sans" w:hAnsi="Times New Roman"/>
          <w:b/>
          <w:bCs/>
          <w:spacing w:val="-2"/>
          <w:sz w:val="24"/>
          <w:szCs w:val="24"/>
        </w:rPr>
        <w:t>Предложение о поставке товара</w:t>
      </w:r>
    </w:p>
    <w:p w:rsidR="00E558D3" w:rsidRPr="00B5631C"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B5631C"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spacing w:after="0" w:line="240" w:lineRule="auto"/>
              <w:ind w:firstLine="709"/>
              <w:contextualSpacing/>
              <w:jc w:val="both"/>
              <w:rPr>
                <w:rFonts w:ascii="Times New Roman" w:hAnsi="Times New Roman"/>
                <w:sz w:val="24"/>
                <w:szCs w:val="24"/>
              </w:rPr>
            </w:pPr>
            <w:r w:rsidRPr="00B5631C">
              <w:rPr>
                <w:rFonts w:ascii="Times New Roman" w:hAnsi="Times New Roman"/>
                <w:b/>
                <w:bCs/>
                <w:sz w:val="24"/>
                <w:szCs w:val="24"/>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spacing w:after="0" w:line="240" w:lineRule="auto"/>
              <w:ind w:firstLine="709"/>
              <w:contextualSpacing/>
              <w:jc w:val="both"/>
              <w:rPr>
                <w:rFonts w:ascii="Times New Roman" w:hAnsi="Times New Roman"/>
                <w:sz w:val="24"/>
                <w:szCs w:val="24"/>
              </w:rPr>
            </w:pPr>
            <w:r w:rsidRPr="00B5631C">
              <w:rPr>
                <w:rFonts w:ascii="Times New Roman" w:hAnsi="Times New Roman"/>
                <w:b/>
                <w:bCs/>
                <w:sz w:val="24"/>
                <w:szCs w:val="24"/>
              </w:rPr>
              <w:t>№_____________________________  ___________________________________________</w:t>
            </w:r>
          </w:p>
        </w:tc>
      </w:tr>
      <w:tr w:rsidR="00E558D3" w:rsidRPr="00B5631C" w:rsidTr="00DD0870">
        <w:tc>
          <w:tcPr>
            <w:tcW w:w="854" w:type="dxa"/>
            <w:tcBorders>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Наименование Товара, предлагаемого Участником закупки</w:t>
            </w:r>
          </w:p>
          <w:p w:rsidR="00E558D3" w:rsidRPr="00B5631C" w:rsidRDefault="00E558D3" w:rsidP="00DD0870">
            <w:pPr>
              <w:spacing w:after="0" w:line="240" w:lineRule="auto"/>
              <w:contextualSpacing/>
              <w:jc w:val="both"/>
              <w:rPr>
                <w:rFonts w:ascii="Times New Roman" w:hAnsi="Times New Roman"/>
                <w:b/>
                <w:bCs/>
                <w:kern w:val="0"/>
                <w:sz w:val="24"/>
                <w:szCs w:val="24"/>
                <w:lang w:eastAsia="ru-RU"/>
              </w:rPr>
            </w:pPr>
            <w:r w:rsidRPr="00B5631C">
              <w:rPr>
                <w:rFonts w:ascii="Times New Roman" w:hAnsi="Times New Roman"/>
                <w:b/>
                <w:bCs/>
                <w:kern w:val="0"/>
                <w:sz w:val="24"/>
                <w:szCs w:val="24"/>
                <w:lang w:eastAsia="ru-RU"/>
              </w:rPr>
              <w:t xml:space="preserve">и указание на товарный знак </w:t>
            </w:r>
          </w:p>
          <w:p w:rsidR="00E558D3" w:rsidRPr="00B5631C" w:rsidRDefault="00E558D3" w:rsidP="00DD0870">
            <w:pPr>
              <w:spacing w:after="0" w:line="240" w:lineRule="auto"/>
              <w:contextualSpacing/>
              <w:jc w:val="both"/>
              <w:rPr>
                <w:rFonts w:ascii="Times New Roman" w:hAnsi="Times New Roman"/>
                <w:sz w:val="24"/>
                <w:szCs w:val="24"/>
              </w:rPr>
            </w:pPr>
            <w:r w:rsidRPr="00B5631C">
              <w:rPr>
                <w:rFonts w:ascii="Times New Roman" w:hAnsi="Times New Roman"/>
                <w:b/>
                <w:bCs/>
                <w:kern w:val="0"/>
                <w:sz w:val="24"/>
                <w:szCs w:val="24"/>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Характеристика Товара, предлагаемого Участником закупки</w:t>
            </w:r>
          </w:p>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hAnsi="Times New Roman"/>
                <w:b/>
                <w:bCs/>
                <w:sz w:val="24"/>
                <w:szCs w:val="24"/>
              </w:rPr>
            </w:pPr>
            <w:r w:rsidRPr="00B5631C">
              <w:rPr>
                <w:rFonts w:ascii="Times New Roman" w:eastAsia="Arial Unicode MS" w:hAnsi="Times New Roman"/>
                <w:b/>
                <w:bCs/>
                <w:sz w:val="24"/>
                <w:szCs w:val="24"/>
              </w:rPr>
              <w:t>Наименован</w:t>
            </w:r>
            <w:r w:rsidR="00B5631C">
              <w:rPr>
                <w:rFonts w:ascii="Times New Roman" w:eastAsia="Arial Unicode MS" w:hAnsi="Times New Roman"/>
                <w:b/>
                <w:bCs/>
                <w:sz w:val="24"/>
                <w:szCs w:val="24"/>
              </w:rPr>
              <w:t xml:space="preserve">ие страны происхождения товара </w:t>
            </w:r>
          </w:p>
        </w:tc>
      </w:tr>
      <w:tr w:rsidR="00E558D3" w:rsidRPr="00B5631C"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sz w:val="24"/>
                <w:szCs w:val="24"/>
              </w:rPr>
            </w:pPr>
          </w:p>
        </w:tc>
      </w:tr>
      <w:tr w:rsidR="00E558D3" w:rsidRPr="00B5631C"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r>
    </w:tbl>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i/>
          <w:sz w:val="24"/>
          <w:szCs w:val="24"/>
        </w:rPr>
      </w:pPr>
      <w:r w:rsidRPr="00B5631C">
        <w:rPr>
          <w:rFonts w:ascii="Times New Roman" w:hAnsi="Times New Roman"/>
          <w:b/>
          <w:i/>
          <w:sz w:val="24"/>
          <w:szCs w:val="24"/>
        </w:rPr>
        <w:t>Комментарий</w:t>
      </w: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i/>
          <w:sz w:val="24"/>
          <w:szCs w:val="24"/>
        </w:rPr>
      </w:pPr>
    </w:p>
    <w:p w:rsidR="00E558D3" w:rsidRPr="00B5631C"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sz w:val="24"/>
          <w:szCs w:val="24"/>
          <w:lang w:eastAsia="ru-RU"/>
        </w:rPr>
      </w:pPr>
      <w:r w:rsidRPr="00B5631C">
        <w:rPr>
          <w:rFonts w:ascii="Times New Roman" w:hAnsi="Times New Roman"/>
          <w:i/>
          <w:sz w:val="24"/>
          <w:szCs w:val="24"/>
        </w:rPr>
        <w:t xml:space="preserve">Обращаем ваше внимание, что </w:t>
      </w:r>
      <w:r w:rsidRPr="00B5631C">
        <w:rPr>
          <w:rFonts w:ascii="Times New Roman" w:hAnsi="Times New Roman"/>
          <w:i/>
          <w:sz w:val="24"/>
          <w:szCs w:val="24"/>
          <w:u w:val="single"/>
        </w:rPr>
        <w:t xml:space="preserve">участникам закупки </w:t>
      </w:r>
      <w:r w:rsidRPr="00B5631C">
        <w:rPr>
          <w:rFonts w:ascii="Times New Roman" w:hAnsi="Times New Roman"/>
          <w:i/>
          <w:sz w:val="24"/>
          <w:szCs w:val="24"/>
        </w:rPr>
        <w:t xml:space="preserve">в обязательном порядке </w:t>
      </w:r>
      <w:r w:rsidRPr="00B5631C">
        <w:rPr>
          <w:rFonts w:ascii="Times New Roman" w:hAnsi="Times New Roman"/>
          <w:i/>
          <w:kern w:val="0"/>
          <w:sz w:val="24"/>
          <w:szCs w:val="24"/>
          <w:lang w:eastAsia="ru-RU"/>
        </w:rPr>
        <w:t xml:space="preserve">необходимо указать </w:t>
      </w:r>
      <w:r w:rsidRPr="00B5631C">
        <w:rPr>
          <w:rFonts w:ascii="Times New Roman" w:hAnsi="Times New Roman"/>
          <w:i/>
          <w:kern w:val="0"/>
          <w:sz w:val="24"/>
          <w:szCs w:val="24"/>
          <w:u w:val="single"/>
          <w:lang w:eastAsia="ru-RU"/>
        </w:rPr>
        <w:t>показатели товара</w:t>
      </w:r>
      <w:r w:rsidRPr="00B5631C">
        <w:rPr>
          <w:rFonts w:ascii="Times New Roman" w:hAnsi="Times New Roman"/>
          <w:i/>
          <w:kern w:val="0"/>
          <w:sz w:val="24"/>
          <w:szCs w:val="24"/>
          <w:lang w:eastAsia="ru-RU"/>
        </w:rPr>
        <w:t>, соответствующие значениям, установл</w:t>
      </w:r>
      <w:r w:rsidR="00B5631C">
        <w:rPr>
          <w:rFonts w:ascii="Times New Roman" w:hAnsi="Times New Roman"/>
          <w:i/>
          <w:kern w:val="0"/>
          <w:sz w:val="24"/>
          <w:szCs w:val="24"/>
          <w:lang w:eastAsia="ru-RU"/>
        </w:rPr>
        <w:t xml:space="preserve">енным в документации о </w:t>
      </w:r>
      <w:proofErr w:type="spellStart"/>
      <w:r w:rsidR="00B5631C">
        <w:rPr>
          <w:rFonts w:ascii="Times New Roman" w:hAnsi="Times New Roman"/>
          <w:i/>
          <w:kern w:val="0"/>
          <w:sz w:val="24"/>
          <w:szCs w:val="24"/>
          <w:lang w:eastAsia="ru-RU"/>
        </w:rPr>
        <w:t>редукционе</w:t>
      </w:r>
      <w:proofErr w:type="spellEnd"/>
      <w:r w:rsidRPr="00B5631C">
        <w:rPr>
          <w:rFonts w:ascii="Times New Roman" w:hAnsi="Times New Roman"/>
          <w:i/>
          <w:kern w:val="0"/>
          <w:sz w:val="24"/>
          <w:szCs w:val="24"/>
          <w:lang w:eastAsia="ru-RU"/>
        </w:rPr>
        <w:t>, и указать товарный знак (при наличии).</w:t>
      </w: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i/>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spacing w:after="0" w:line="240" w:lineRule="auto"/>
        <w:ind w:firstLine="709"/>
        <w:contextualSpacing/>
        <w:jc w:val="both"/>
        <w:rPr>
          <w:rFonts w:ascii="Times New Roman" w:hAnsi="Times New Roman"/>
          <w:i/>
          <w:sz w:val="24"/>
          <w:szCs w:val="24"/>
        </w:rPr>
      </w:pPr>
      <w:r w:rsidRPr="00B5631C">
        <w:rPr>
          <w:rFonts w:ascii="Times New Roman" w:hAnsi="Times New Roman"/>
          <w:b/>
          <w:i/>
          <w:sz w:val="24"/>
          <w:szCs w:val="24"/>
        </w:rPr>
        <w:t>*</w:t>
      </w:r>
      <w:r w:rsidRPr="00B5631C">
        <w:rPr>
          <w:rFonts w:ascii="Times New Roman" w:hAnsi="Times New Roman"/>
          <w:i/>
          <w:sz w:val="24"/>
          <w:szCs w:val="24"/>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sidRPr="00B5631C">
        <w:rPr>
          <w:rFonts w:ascii="Times New Roman" w:hAnsi="Times New Roman"/>
          <w:i/>
          <w:sz w:val="24"/>
          <w:szCs w:val="24"/>
        </w:rPr>
        <w:t>редук</w:t>
      </w:r>
      <w:r w:rsidRPr="00B5631C">
        <w:rPr>
          <w:rFonts w:ascii="Times New Roman" w:hAnsi="Times New Roman"/>
          <w:i/>
          <w:sz w:val="24"/>
          <w:szCs w:val="24"/>
        </w:rPr>
        <w:t>ционе.</w:t>
      </w:r>
    </w:p>
    <w:p w:rsidR="00E558D3" w:rsidRPr="00B5631C" w:rsidRDefault="00E558D3" w:rsidP="00E558D3">
      <w:pPr>
        <w:widowControl w:val="0"/>
        <w:tabs>
          <w:tab w:val="left" w:pos="360"/>
        </w:tabs>
        <w:spacing w:after="0" w:line="240" w:lineRule="auto"/>
        <w:ind w:firstLine="709"/>
        <w:contextualSpacing/>
        <w:jc w:val="both"/>
        <w:rPr>
          <w:rFonts w:ascii="Times New Roman" w:hAnsi="Times New Roman"/>
          <w:bCs/>
          <w:sz w:val="24"/>
          <w:szCs w:val="24"/>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2C41E1" w:rsidRPr="00B5631C" w:rsidRDefault="002C41E1" w:rsidP="002C41E1">
      <w:pPr>
        <w:autoSpaceDE w:val="0"/>
        <w:autoSpaceDN w:val="0"/>
        <w:adjustRightInd w:val="0"/>
        <w:spacing w:after="0" w:line="240" w:lineRule="auto"/>
        <w:ind w:firstLine="709"/>
        <w:jc w:val="both"/>
        <w:rPr>
          <w:rFonts w:ascii="Times New Roman" w:hAnsi="Times New Roman"/>
          <w:sz w:val="24"/>
          <w:szCs w:val="24"/>
        </w:rPr>
      </w:pPr>
      <w:r w:rsidRPr="00B5631C">
        <w:rPr>
          <w:rFonts w:ascii="Times New Roman" w:hAnsi="Times New Roman"/>
          <w:b/>
          <w:sz w:val="24"/>
          <w:szCs w:val="24"/>
        </w:rPr>
        <w:t>Раздел 3.2. Форма общих сведений об участнике размещения закупки *.</w:t>
      </w:r>
    </w:p>
    <w:p w:rsidR="002C41E1" w:rsidRPr="00B5631C" w:rsidRDefault="002C41E1" w:rsidP="002C41E1">
      <w:pPr>
        <w:suppressAutoHyphens w:val="0"/>
        <w:spacing w:after="0" w:line="240" w:lineRule="auto"/>
        <w:jc w:val="center"/>
        <w:rPr>
          <w:rFonts w:ascii="Times New Roman" w:hAnsi="Times New Roman"/>
          <w:b/>
          <w:sz w:val="24"/>
          <w:szCs w:val="24"/>
        </w:rPr>
      </w:pPr>
    </w:p>
    <w:p w:rsidR="002C41E1" w:rsidRPr="00B5631C" w:rsidRDefault="002C41E1" w:rsidP="002C41E1">
      <w:pPr>
        <w:pStyle w:val="aff8"/>
        <w:numPr>
          <w:ilvl w:val="0"/>
          <w:numId w:val="1"/>
        </w:numPr>
        <w:spacing w:after="0" w:line="240" w:lineRule="auto"/>
        <w:ind w:left="0" w:firstLine="709"/>
        <w:jc w:val="center"/>
        <w:rPr>
          <w:rFonts w:ascii="Times New Roman" w:eastAsia="Calibri" w:hAnsi="Times New Roman" w:cs="Times New Roman"/>
          <w:b/>
          <w:sz w:val="24"/>
          <w:szCs w:val="24"/>
        </w:rPr>
      </w:pPr>
      <w:r w:rsidRPr="00B5631C">
        <w:rPr>
          <w:rFonts w:ascii="Times New Roman" w:eastAsia="Calibri" w:hAnsi="Times New Roman" w:cs="Times New Roman"/>
          <w:b/>
          <w:sz w:val="24"/>
          <w:szCs w:val="24"/>
        </w:rPr>
        <w:t>ОБЩИЕ СВЕДЕНИЯ ОБ УЧАСТНИКЕ</w:t>
      </w:r>
    </w:p>
    <w:p w:rsidR="002C41E1" w:rsidRPr="00B5631C" w:rsidRDefault="002C41E1" w:rsidP="002C41E1">
      <w:pPr>
        <w:pStyle w:val="aff8"/>
        <w:spacing w:after="0" w:line="240" w:lineRule="auto"/>
        <w:ind w:left="0" w:firstLine="709"/>
        <w:jc w:val="center"/>
        <w:rPr>
          <w:rFonts w:ascii="Times New Roman" w:eastAsia="Calibri" w:hAnsi="Times New Roman" w:cs="Times New Roman"/>
          <w:b/>
          <w:sz w:val="24"/>
          <w:szCs w:val="24"/>
        </w:rPr>
      </w:pPr>
      <w:r w:rsidRPr="00B5631C">
        <w:rPr>
          <w:rFonts w:ascii="Times New Roman" w:eastAsia="Calibri" w:hAnsi="Times New Roman" w:cs="Times New Roman"/>
          <w:b/>
          <w:sz w:val="24"/>
          <w:szCs w:val="24"/>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B5631C" w:rsidTr="00FD72FE">
        <w:trPr>
          <w:trHeight w:val="300"/>
          <w:jc w:val="center"/>
        </w:trPr>
        <w:tc>
          <w:tcPr>
            <w:tcW w:w="6521" w:type="dxa"/>
            <w:noWrap/>
            <w:vAlign w:val="bottom"/>
            <w:hideMark/>
          </w:tcPr>
          <w:p w:rsidR="005A5EB6" w:rsidRPr="00B5631C" w:rsidRDefault="005A5EB6" w:rsidP="00FD72FE">
            <w:pPr>
              <w:spacing w:after="0" w:line="240" w:lineRule="auto"/>
              <w:ind w:firstLine="709"/>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Наименование реквизита</w:t>
            </w:r>
          </w:p>
        </w:tc>
        <w:tc>
          <w:tcPr>
            <w:tcW w:w="4247" w:type="dxa"/>
            <w:noWrap/>
            <w:vAlign w:val="bottom"/>
            <w:hideMark/>
          </w:tcPr>
          <w:p w:rsidR="005A5EB6" w:rsidRPr="00B5631C" w:rsidRDefault="005A5EB6" w:rsidP="00FD72FE">
            <w:pPr>
              <w:spacing w:after="0" w:line="240" w:lineRule="auto"/>
              <w:ind w:firstLine="709"/>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 xml:space="preserve">Заполняется контрагентом сведения </w:t>
            </w:r>
          </w:p>
        </w:tc>
      </w:tr>
      <w:tr w:rsidR="005A5EB6" w:rsidRPr="00B5631C" w:rsidTr="00FD72FE">
        <w:trPr>
          <w:trHeight w:val="300"/>
          <w:jc w:val="center"/>
        </w:trPr>
        <w:tc>
          <w:tcPr>
            <w:tcW w:w="6521" w:type="dxa"/>
            <w:noWrap/>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 xml:space="preserve">Наименование участника конкурентной закупки </w:t>
            </w:r>
          </w:p>
        </w:tc>
        <w:tc>
          <w:tcPr>
            <w:tcW w:w="4247"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Организационно - правовая форма</w:t>
            </w:r>
          </w:p>
        </w:tc>
        <w:tc>
          <w:tcPr>
            <w:tcW w:w="4247"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B5631C" w:rsidRDefault="005A5EB6" w:rsidP="00FD72FE">
            <w:pPr>
              <w:spacing w:after="0" w:line="240" w:lineRule="auto"/>
              <w:ind w:firstLine="709"/>
              <w:contextualSpacing/>
              <w:rPr>
                <w:rFonts w:ascii="Times New Roman" w:eastAsiaTheme="minorHAnsi" w:hAnsi="Times New Roman"/>
                <w:sz w:val="24"/>
                <w:szCs w:val="24"/>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Виды деятельности</w:t>
            </w:r>
          </w:p>
        </w:tc>
        <w:tc>
          <w:tcPr>
            <w:tcW w:w="4247" w:type="dxa"/>
            <w:noWrap/>
            <w:vAlign w:val="bottom"/>
          </w:tcPr>
          <w:p w:rsidR="005A5EB6" w:rsidRPr="00B5631C" w:rsidRDefault="005A5EB6" w:rsidP="00FD72FE">
            <w:pPr>
              <w:spacing w:after="0" w:line="240" w:lineRule="auto"/>
              <w:ind w:firstLine="709"/>
              <w:contextualSpacing/>
              <w:rPr>
                <w:rFonts w:ascii="Times New Roman" w:eastAsiaTheme="minorHAnsi" w:hAnsi="Times New Roman"/>
                <w:sz w:val="24"/>
                <w:szCs w:val="24"/>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highlight w:val="yellow"/>
                <w:lang w:eastAsia="ru-RU"/>
              </w:rPr>
            </w:pPr>
            <w:r w:rsidRPr="00B5631C">
              <w:rPr>
                <w:rFonts w:ascii="Times New Roman" w:hAnsi="Times New Roman"/>
                <w:sz w:val="24"/>
                <w:szCs w:val="24"/>
                <w:lang w:eastAsia="ru-RU"/>
              </w:rPr>
              <w:t>ОГРН (номер)</w:t>
            </w:r>
          </w:p>
        </w:tc>
        <w:tc>
          <w:tcPr>
            <w:tcW w:w="4247"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ОГРН (Дата регистрации)</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ИНН / Регистрационный номер</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КПП</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ОКПО</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Юридический адрес</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Почтовый адрес</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Фактическое местоположение</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 xml:space="preserve">Телефоны Участника  </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 xml:space="preserve">Адрес электронной почты Участника  </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ответственного лица Участника   с указанием должности и контактного телефона</w:t>
            </w:r>
            <w:r w:rsidRPr="00B5631C">
              <w:rPr>
                <w:rFonts w:ascii="Times New Roman" w:hAnsi="Times New Roman"/>
                <w:sz w:val="24"/>
                <w:szCs w:val="24"/>
              </w:rPr>
              <w:t xml:space="preserve"> </w:t>
            </w:r>
            <w:r w:rsidRPr="00B5631C">
              <w:rPr>
                <w:rFonts w:ascii="Times New Roman" w:hAnsi="Times New Roman"/>
                <w:sz w:val="24"/>
                <w:szCs w:val="24"/>
                <w:lang w:eastAsia="ru-RU"/>
              </w:rPr>
              <w:t>с указанием реквизита доверенности и паспортных данных</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bl>
    <w:p w:rsidR="002C41E1" w:rsidRDefault="002C41E1" w:rsidP="00993380">
      <w:pPr>
        <w:spacing w:after="0" w:line="240" w:lineRule="auto"/>
        <w:rPr>
          <w:rFonts w:ascii="Times New Roman" w:eastAsia="Calibri" w:hAnsi="Times New Roman"/>
          <w:b/>
          <w:sz w:val="24"/>
          <w:szCs w:val="24"/>
        </w:rPr>
      </w:pPr>
    </w:p>
    <w:p w:rsidR="00993380" w:rsidRDefault="00993380" w:rsidP="00993380">
      <w:pPr>
        <w:spacing w:after="0" w:line="240" w:lineRule="auto"/>
        <w:rPr>
          <w:rFonts w:ascii="Times New Roman" w:eastAsia="Calibri" w:hAnsi="Times New Roman"/>
          <w:b/>
          <w:sz w:val="24"/>
          <w:szCs w:val="24"/>
        </w:rPr>
      </w:pPr>
    </w:p>
    <w:p w:rsidR="00993380" w:rsidRDefault="00993380" w:rsidP="00993380">
      <w:pPr>
        <w:spacing w:after="0" w:line="240" w:lineRule="auto"/>
        <w:rPr>
          <w:rFonts w:ascii="Times New Roman" w:eastAsia="Calibri" w:hAnsi="Times New Roman"/>
          <w:b/>
          <w:sz w:val="24"/>
          <w:szCs w:val="24"/>
        </w:rPr>
      </w:pPr>
    </w:p>
    <w:p w:rsidR="00993380" w:rsidRDefault="00993380" w:rsidP="00993380">
      <w:pPr>
        <w:spacing w:after="0" w:line="240" w:lineRule="auto"/>
        <w:rPr>
          <w:rFonts w:ascii="Times New Roman" w:eastAsia="Calibri" w:hAnsi="Times New Roman"/>
          <w:b/>
          <w:sz w:val="24"/>
          <w:szCs w:val="24"/>
        </w:rPr>
      </w:pPr>
    </w:p>
    <w:p w:rsidR="00993380" w:rsidRPr="00993380" w:rsidRDefault="00993380" w:rsidP="00993380">
      <w:pPr>
        <w:spacing w:after="0" w:line="240" w:lineRule="auto"/>
        <w:rPr>
          <w:rFonts w:ascii="Times New Roman" w:eastAsia="Calibri" w:hAnsi="Times New Roman"/>
          <w:b/>
          <w:sz w:val="24"/>
          <w:szCs w:val="24"/>
        </w:rPr>
      </w:pPr>
    </w:p>
    <w:p w:rsidR="002C41E1" w:rsidRPr="00B5631C" w:rsidRDefault="002C41E1" w:rsidP="002C41E1">
      <w:pPr>
        <w:pStyle w:val="aff8"/>
        <w:numPr>
          <w:ilvl w:val="0"/>
          <w:numId w:val="1"/>
        </w:numPr>
        <w:spacing w:after="0" w:line="240" w:lineRule="auto"/>
        <w:ind w:left="0" w:firstLine="709"/>
        <w:jc w:val="center"/>
        <w:rPr>
          <w:rFonts w:ascii="Times New Roman" w:hAnsi="Times New Roman" w:cs="Times New Roman"/>
          <w:b/>
          <w:sz w:val="24"/>
          <w:szCs w:val="24"/>
        </w:rPr>
      </w:pPr>
      <w:r w:rsidRPr="00B5631C">
        <w:rPr>
          <w:rFonts w:ascii="Times New Roman" w:hAnsi="Times New Roman" w:cs="Times New Roman"/>
          <w:b/>
          <w:sz w:val="24"/>
          <w:szCs w:val="24"/>
        </w:rPr>
        <w:t>Для физических лиц/индивидуальных предпринимателей</w:t>
      </w:r>
    </w:p>
    <w:p w:rsidR="002C41E1" w:rsidRPr="00B5631C" w:rsidRDefault="002C41E1" w:rsidP="002C41E1">
      <w:pPr>
        <w:pStyle w:val="aff8"/>
        <w:numPr>
          <w:ilvl w:val="0"/>
          <w:numId w:val="1"/>
        </w:numPr>
        <w:spacing w:after="0" w:line="240" w:lineRule="auto"/>
        <w:ind w:left="0" w:firstLine="709"/>
        <w:rPr>
          <w:rFonts w:ascii="Times New Roman" w:hAnsi="Times New Roman" w:cs="Times New Roman"/>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B5631C" w:rsidTr="00FD72FE">
        <w:trPr>
          <w:trHeight w:val="300"/>
          <w:jc w:val="center"/>
        </w:trPr>
        <w:tc>
          <w:tcPr>
            <w:tcW w:w="6516" w:type="dxa"/>
            <w:noWrap/>
            <w:vAlign w:val="bottom"/>
            <w:hideMark/>
          </w:tcPr>
          <w:p w:rsidR="005A5EB6" w:rsidRPr="00B5631C" w:rsidRDefault="005A5EB6" w:rsidP="00FD72FE">
            <w:pPr>
              <w:spacing w:after="0" w:line="240" w:lineRule="auto"/>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Наименование реквизита</w:t>
            </w:r>
          </w:p>
        </w:tc>
        <w:tc>
          <w:tcPr>
            <w:tcW w:w="4111" w:type="dxa"/>
            <w:noWrap/>
            <w:vAlign w:val="bottom"/>
            <w:hideMark/>
          </w:tcPr>
          <w:p w:rsidR="005A5EB6" w:rsidRPr="00B5631C" w:rsidRDefault="005A5EB6" w:rsidP="00FD72FE">
            <w:pPr>
              <w:spacing w:after="0" w:line="240" w:lineRule="auto"/>
              <w:ind w:firstLine="709"/>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 xml:space="preserve">Заполняется контрагентом сведения </w:t>
            </w:r>
          </w:p>
        </w:tc>
      </w:tr>
      <w:tr w:rsidR="005A5EB6" w:rsidRPr="00B5631C" w:rsidTr="00FD72FE">
        <w:trPr>
          <w:trHeight w:val="300"/>
          <w:jc w:val="center"/>
        </w:trPr>
        <w:tc>
          <w:tcPr>
            <w:tcW w:w="6516" w:type="dxa"/>
            <w:noWrap/>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Ф.И.О. (при наличии), паспортные данные (для физических лиц)</w:t>
            </w:r>
          </w:p>
        </w:tc>
        <w:tc>
          <w:tcPr>
            <w:tcW w:w="4111"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228"/>
          <w:jc w:val="center"/>
        </w:trPr>
        <w:tc>
          <w:tcPr>
            <w:tcW w:w="6516" w:type="dxa"/>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Место жительства (для физических лиц)</w:t>
            </w:r>
          </w:p>
        </w:tc>
        <w:tc>
          <w:tcPr>
            <w:tcW w:w="4111"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ИНН (при наличии) участника закупки/ аналог ИНН (при наличии) (для иностранного лица)</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 xml:space="preserve">Телефоны Участника  </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 xml:space="preserve">Адрес электронной почты Участника  </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bl>
    <w:p w:rsidR="002C41E1" w:rsidRPr="00B5631C" w:rsidRDefault="002C41E1" w:rsidP="002C41E1">
      <w:pPr>
        <w:spacing w:line="240" w:lineRule="auto"/>
        <w:ind w:firstLine="567"/>
        <w:jc w:val="both"/>
        <w:rPr>
          <w:rFonts w:ascii="Times New Roman" w:hAnsi="Times New Roman"/>
          <w:sz w:val="24"/>
          <w:szCs w:val="24"/>
        </w:rPr>
      </w:pPr>
    </w:p>
    <w:p w:rsidR="002C41E1" w:rsidRPr="00B5631C" w:rsidRDefault="002C41E1" w:rsidP="002C41E1">
      <w:pPr>
        <w:spacing w:line="240" w:lineRule="auto"/>
        <w:ind w:firstLine="567"/>
        <w:jc w:val="both"/>
        <w:rPr>
          <w:rFonts w:ascii="Times New Roman" w:hAnsi="Times New Roman"/>
          <w:sz w:val="24"/>
          <w:szCs w:val="24"/>
        </w:rPr>
      </w:pPr>
    </w:p>
    <w:p w:rsidR="002C41E1" w:rsidRPr="00B5631C" w:rsidRDefault="002C41E1" w:rsidP="002C41E1">
      <w:pPr>
        <w:spacing w:line="240" w:lineRule="auto"/>
        <w:ind w:firstLine="567"/>
        <w:jc w:val="both"/>
        <w:rPr>
          <w:rFonts w:ascii="Times New Roman" w:hAnsi="Times New Roman"/>
          <w:i/>
          <w:sz w:val="24"/>
          <w:szCs w:val="24"/>
        </w:rPr>
      </w:pPr>
      <w:r w:rsidRPr="00B5631C">
        <w:rPr>
          <w:rFonts w:ascii="Times New Roman" w:hAnsi="Times New Roman"/>
          <w:i/>
          <w:sz w:val="24"/>
          <w:szCs w:val="24"/>
        </w:rPr>
        <w:t>* 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sectPr w:rsidR="00E558D3" w:rsidRPr="00B5631C"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MS Gothic"/>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4B004F">
      <w:rPr>
        <w:rStyle w:val="af0"/>
        <w:noProof/>
      </w:rPr>
      <w:t>9</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C7BCE"/>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D36"/>
    <w:rsid w:val="0020180C"/>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55B16"/>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43D0"/>
    <w:rsid w:val="002A5D16"/>
    <w:rsid w:val="002A623D"/>
    <w:rsid w:val="002A7DAD"/>
    <w:rsid w:val="002A7F40"/>
    <w:rsid w:val="002B197C"/>
    <w:rsid w:val="002B350C"/>
    <w:rsid w:val="002B5F91"/>
    <w:rsid w:val="002C0605"/>
    <w:rsid w:val="002C1259"/>
    <w:rsid w:val="002C158E"/>
    <w:rsid w:val="002C1B42"/>
    <w:rsid w:val="002C41E1"/>
    <w:rsid w:val="002C4D2A"/>
    <w:rsid w:val="002C557A"/>
    <w:rsid w:val="002C6A03"/>
    <w:rsid w:val="002D25A4"/>
    <w:rsid w:val="002D2677"/>
    <w:rsid w:val="002D2EFD"/>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2CA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339"/>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04F"/>
    <w:rsid w:val="004B0643"/>
    <w:rsid w:val="004B4F09"/>
    <w:rsid w:val="004B6479"/>
    <w:rsid w:val="004B6D96"/>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292"/>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6F5E"/>
    <w:rsid w:val="005D798D"/>
    <w:rsid w:val="005D7C24"/>
    <w:rsid w:val="005E0BEA"/>
    <w:rsid w:val="005E1ABA"/>
    <w:rsid w:val="005E24CA"/>
    <w:rsid w:val="005E341D"/>
    <w:rsid w:val="005E3DFB"/>
    <w:rsid w:val="005E49FB"/>
    <w:rsid w:val="005E5B85"/>
    <w:rsid w:val="005E69D0"/>
    <w:rsid w:val="005E7297"/>
    <w:rsid w:val="005F0434"/>
    <w:rsid w:val="005F1A9F"/>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17EDD"/>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260CD"/>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4E94"/>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2A5D"/>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5CF6"/>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3D11"/>
    <w:rsid w:val="00944C4A"/>
    <w:rsid w:val="00944CF5"/>
    <w:rsid w:val="009466CF"/>
    <w:rsid w:val="00946836"/>
    <w:rsid w:val="00946C39"/>
    <w:rsid w:val="00950770"/>
    <w:rsid w:val="009531BB"/>
    <w:rsid w:val="00954547"/>
    <w:rsid w:val="00954CF4"/>
    <w:rsid w:val="00954FEB"/>
    <w:rsid w:val="009555E4"/>
    <w:rsid w:val="00955E4D"/>
    <w:rsid w:val="009563C3"/>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87FA7"/>
    <w:rsid w:val="00991CE1"/>
    <w:rsid w:val="00991FAB"/>
    <w:rsid w:val="00992242"/>
    <w:rsid w:val="009923DD"/>
    <w:rsid w:val="00993380"/>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87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895"/>
    <w:rsid w:val="00B51C6E"/>
    <w:rsid w:val="00B55181"/>
    <w:rsid w:val="00B5631C"/>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032"/>
    <w:rsid w:val="00BA7312"/>
    <w:rsid w:val="00BB02FD"/>
    <w:rsid w:val="00BB22F3"/>
    <w:rsid w:val="00BB2FD2"/>
    <w:rsid w:val="00BB3782"/>
    <w:rsid w:val="00BB5401"/>
    <w:rsid w:val="00BB7450"/>
    <w:rsid w:val="00BC3FE8"/>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DAF"/>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0ECB"/>
    <w:rsid w:val="00D22A2F"/>
    <w:rsid w:val="00D241FF"/>
    <w:rsid w:val="00D24327"/>
    <w:rsid w:val="00D24C03"/>
    <w:rsid w:val="00D306B0"/>
    <w:rsid w:val="00D328D2"/>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5E7"/>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3DF2"/>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30B1"/>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D255"/>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D1BBB-792B-4786-85F3-8F8439D7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14</Pages>
  <Words>5984</Words>
  <Characters>34111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40015</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270</cp:revision>
  <cp:lastPrinted>2021-06-23T13:59:00Z</cp:lastPrinted>
  <dcterms:created xsi:type="dcterms:W3CDTF">2021-07-07T06:18:00Z</dcterms:created>
  <dcterms:modified xsi:type="dcterms:W3CDTF">2025-03-10T06:13:00Z</dcterms:modified>
</cp:coreProperties>
</file>